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528F4" w:rsidRPr="000528F4" w:rsidRDefault="000528F4" w:rsidP="000528F4">
      <w:pPr>
        <w:spacing w:after="0" w:line="240" w:lineRule="auto"/>
        <w:jc w:val="center"/>
        <w:rPr>
          <w:rFonts w:ascii="Times New Roman" w:hAnsi="Times New Roman" w:cs="Times New Roman"/>
          <w:b/>
          <w:bCs/>
          <w:sz w:val="28"/>
          <w:szCs w:val="28"/>
        </w:rPr>
      </w:pPr>
      <w:r w:rsidRPr="000528F4">
        <w:rPr>
          <w:rFonts w:ascii="Times New Roman" w:hAnsi="Times New Roman" w:cs="Times New Roman"/>
          <w:b/>
          <w:noProof/>
          <w:sz w:val="28"/>
          <w:szCs w:val="28"/>
          <w:lang w:val="uk-UA" w:eastAsia="uk-UA"/>
        </w:rPr>
        <w:drawing>
          <wp:inline distT="0" distB="0" distL="0" distR="0">
            <wp:extent cx="405765" cy="5645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05765" cy="564515"/>
                    </a:xfrm>
                    <a:prstGeom prst="rect">
                      <a:avLst/>
                    </a:prstGeom>
                    <a:solidFill>
                      <a:srgbClr val="FFFFFF"/>
                    </a:solidFill>
                    <a:ln w="9525">
                      <a:noFill/>
                      <a:miter lim="800000"/>
                      <a:headEnd/>
                      <a:tailEnd/>
                    </a:ln>
                  </pic:spPr>
                </pic:pic>
              </a:graphicData>
            </a:graphic>
          </wp:inline>
        </w:drawing>
      </w:r>
    </w:p>
    <w:p w:rsidR="000528F4" w:rsidRPr="000528F4" w:rsidRDefault="000528F4" w:rsidP="00502432">
      <w:pPr>
        <w:spacing w:after="0" w:line="240" w:lineRule="auto"/>
        <w:jc w:val="center"/>
        <w:rPr>
          <w:rFonts w:ascii="Times New Roman" w:hAnsi="Times New Roman" w:cs="Times New Roman"/>
          <w:b/>
          <w:bCs/>
          <w:sz w:val="28"/>
          <w:szCs w:val="28"/>
        </w:rPr>
      </w:pPr>
    </w:p>
    <w:p w:rsidR="000528F4" w:rsidRPr="000528F4" w:rsidRDefault="000528F4" w:rsidP="00502432">
      <w:pPr>
        <w:spacing w:after="0" w:line="240" w:lineRule="auto"/>
        <w:jc w:val="center"/>
        <w:rPr>
          <w:rStyle w:val="normaltextrun"/>
          <w:rFonts w:ascii="Times New Roman" w:hAnsi="Times New Roman"/>
          <w:b/>
          <w:sz w:val="28"/>
          <w:szCs w:val="28"/>
        </w:rPr>
      </w:pPr>
      <w:r w:rsidRPr="000528F4">
        <w:rPr>
          <w:rStyle w:val="normaltextrun"/>
          <w:rFonts w:ascii="Times New Roman" w:hAnsi="Times New Roman"/>
          <w:b/>
          <w:sz w:val="28"/>
          <w:szCs w:val="28"/>
        </w:rPr>
        <w:t>ПОГРЕБИЩЕНСЬКА МІСЬКА РАДА</w:t>
      </w:r>
    </w:p>
    <w:p w:rsidR="000528F4" w:rsidRPr="000528F4" w:rsidRDefault="000528F4" w:rsidP="00502432">
      <w:pPr>
        <w:spacing w:after="0" w:line="240" w:lineRule="auto"/>
        <w:jc w:val="center"/>
        <w:rPr>
          <w:rStyle w:val="normaltextrun"/>
          <w:rFonts w:ascii="Times New Roman" w:hAnsi="Times New Roman"/>
          <w:b/>
          <w:sz w:val="28"/>
          <w:szCs w:val="28"/>
        </w:rPr>
      </w:pPr>
    </w:p>
    <w:p w:rsidR="000528F4" w:rsidRPr="000528F4" w:rsidRDefault="000528F4" w:rsidP="00502432">
      <w:pPr>
        <w:spacing w:after="0" w:line="240" w:lineRule="auto"/>
        <w:jc w:val="center"/>
        <w:rPr>
          <w:rStyle w:val="eop"/>
          <w:rFonts w:ascii="Times New Roman" w:hAnsi="Times New Roman"/>
          <w:b/>
          <w:sz w:val="28"/>
          <w:szCs w:val="28"/>
        </w:rPr>
      </w:pPr>
      <w:r w:rsidRPr="000528F4">
        <w:rPr>
          <w:rStyle w:val="normaltextrun"/>
          <w:rFonts w:ascii="Times New Roman" w:hAnsi="Times New Roman"/>
          <w:b/>
          <w:sz w:val="28"/>
          <w:szCs w:val="28"/>
        </w:rPr>
        <w:t xml:space="preserve">ВИКОНАВЧИЙ КОМІТЕТ </w:t>
      </w:r>
    </w:p>
    <w:p w:rsidR="000528F4" w:rsidRPr="000528F4" w:rsidRDefault="000528F4" w:rsidP="00502432">
      <w:pPr>
        <w:spacing w:after="0" w:line="240" w:lineRule="auto"/>
        <w:jc w:val="center"/>
        <w:rPr>
          <w:rStyle w:val="normaltextrun"/>
          <w:rFonts w:ascii="Times New Roman" w:hAnsi="Times New Roman"/>
          <w:b/>
          <w:bCs/>
          <w:sz w:val="28"/>
          <w:szCs w:val="28"/>
        </w:rPr>
      </w:pPr>
    </w:p>
    <w:p w:rsidR="000528F4" w:rsidRPr="000528F4" w:rsidRDefault="000528F4" w:rsidP="00502432">
      <w:pPr>
        <w:spacing w:after="0" w:line="240" w:lineRule="auto"/>
        <w:jc w:val="center"/>
        <w:rPr>
          <w:rStyle w:val="normaltextrun"/>
          <w:rFonts w:ascii="Times New Roman" w:hAnsi="Times New Roman"/>
          <w:b/>
          <w:bCs/>
          <w:sz w:val="28"/>
          <w:szCs w:val="28"/>
        </w:rPr>
      </w:pPr>
      <w:r w:rsidRPr="000528F4">
        <w:rPr>
          <w:rStyle w:val="normaltextrun"/>
          <w:rFonts w:ascii="Times New Roman" w:hAnsi="Times New Roman"/>
          <w:b/>
          <w:bCs/>
          <w:sz w:val="28"/>
          <w:szCs w:val="28"/>
        </w:rPr>
        <w:t xml:space="preserve">Р І Ш Е Н </w:t>
      </w:r>
      <w:proofErr w:type="gramStart"/>
      <w:r w:rsidRPr="000528F4">
        <w:rPr>
          <w:rStyle w:val="normaltextrun"/>
          <w:rFonts w:ascii="Times New Roman" w:hAnsi="Times New Roman"/>
          <w:b/>
          <w:bCs/>
          <w:sz w:val="28"/>
          <w:szCs w:val="28"/>
        </w:rPr>
        <w:t>Н</w:t>
      </w:r>
      <w:proofErr w:type="gramEnd"/>
      <w:r w:rsidRPr="000528F4">
        <w:rPr>
          <w:rStyle w:val="normaltextrun"/>
          <w:rFonts w:ascii="Times New Roman" w:hAnsi="Times New Roman"/>
          <w:b/>
          <w:bCs/>
          <w:sz w:val="28"/>
          <w:szCs w:val="28"/>
        </w:rPr>
        <w:t xml:space="preserve"> Я </w:t>
      </w:r>
    </w:p>
    <w:p w:rsidR="000528F4" w:rsidRPr="000528F4" w:rsidRDefault="000528F4" w:rsidP="00502432">
      <w:pPr>
        <w:spacing w:after="0" w:line="240" w:lineRule="auto"/>
        <w:jc w:val="center"/>
        <w:rPr>
          <w:rStyle w:val="normaltextrun"/>
          <w:rFonts w:ascii="Times New Roman" w:hAnsi="Times New Roman"/>
          <w:b/>
          <w:bCs/>
          <w:sz w:val="28"/>
          <w:szCs w:val="28"/>
        </w:rPr>
      </w:pPr>
    </w:p>
    <w:p w:rsidR="000528F4" w:rsidRPr="000528F4" w:rsidRDefault="000528F4" w:rsidP="00502432">
      <w:pPr>
        <w:spacing w:after="0" w:line="240" w:lineRule="auto"/>
        <w:jc w:val="center"/>
        <w:rPr>
          <w:rStyle w:val="normaltextrun"/>
          <w:rFonts w:ascii="Times New Roman" w:hAnsi="Times New Roman"/>
          <w:b/>
          <w:sz w:val="28"/>
          <w:szCs w:val="28"/>
        </w:rPr>
      </w:pPr>
    </w:p>
    <w:p w:rsidR="000528F4" w:rsidRPr="000528F4" w:rsidRDefault="004B0510" w:rsidP="00502432">
      <w:pPr>
        <w:spacing w:after="0" w:line="240" w:lineRule="auto"/>
        <w:ind w:left="567"/>
        <w:jc w:val="both"/>
        <w:rPr>
          <w:rStyle w:val="normaltextrun"/>
          <w:rFonts w:ascii="Times New Roman" w:hAnsi="Times New Roman"/>
          <w:sz w:val="28"/>
          <w:szCs w:val="28"/>
        </w:rPr>
      </w:pPr>
      <w:r>
        <w:rPr>
          <w:rStyle w:val="normaltextrun"/>
          <w:rFonts w:ascii="Times New Roman" w:hAnsi="Times New Roman"/>
          <w:sz w:val="28"/>
          <w:szCs w:val="28"/>
        </w:rPr>
        <w:t>___ _________ 20</w:t>
      </w:r>
      <w:r w:rsidR="0037274B">
        <w:rPr>
          <w:rStyle w:val="normaltextrun"/>
          <w:rFonts w:ascii="Times New Roman" w:hAnsi="Times New Roman"/>
          <w:sz w:val="28"/>
          <w:szCs w:val="28"/>
          <w:lang w:val="uk-UA"/>
        </w:rPr>
        <w:t>22</w:t>
      </w:r>
      <w:r w:rsidR="000528F4" w:rsidRPr="000528F4">
        <w:rPr>
          <w:rStyle w:val="normaltextrun"/>
          <w:rFonts w:ascii="Times New Roman" w:hAnsi="Times New Roman"/>
          <w:sz w:val="28"/>
          <w:szCs w:val="28"/>
        </w:rPr>
        <w:t xml:space="preserve"> року                 Погребище                         № ______</w:t>
      </w:r>
    </w:p>
    <w:p w:rsidR="000528F4" w:rsidRPr="000528F4" w:rsidRDefault="000528F4" w:rsidP="00502432">
      <w:pPr>
        <w:spacing w:after="0" w:line="240" w:lineRule="auto"/>
        <w:ind w:left="567"/>
        <w:jc w:val="both"/>
        <w:rPr>
          <w:rFonts w:ascii="Times New Roman" w:hAnsi="Times New Roman" w:cs="Times New Roman"/>
          <w:b/>
          <w:bCs/>
          <w:sz w:val="28"/>
          <w:szCs w:val="28"/>
        </w:rPr>
      </w:pPr>
    </w:p>
    <w:p w:rsidR="000528F4" w:rsidRPr="000528F4" w:rsidRDefault="000528F4" w:rsidP="00502432">
      <w:pPr>
        <w:spacing w:after="0" w:line="240" w:lineRule="auto"/>
        <w:ind w:left="567"/>
        <w:jc w:val="both"/>
        <w:rPr>
          <w:rFonts w:ascii="Times New Roman" w:hAnsi="Times New Roman" w:cs="Times New Roman"/>
          <w:b/>
          <w:bCs/>
          <w:sz w:val="28"/>
          <w:szCs w:val="28"/>
        </w:rPr>
      </w:pPr>
    </w:p>
    <w:p w:rsidR="009B0FD5" w:rsidRPr="00616181" w:rsidRDefault="009B0FD5" w:rsidP="00502432">
      <w:pPr>
        <w:tabs>
          <w:tab w:val="left" w:pos="6804"/>
        </w:tabs>
        <w:spacing w:after="0" w:line="240" w:lineRule="auto"/>
        <w:ind w:left="567" w:right="3259"/>
        <w:outlineLvl w:val="1"/>
        <w:rPr>
          <w:rFonts w:ascii="Times New Roman" w:hAnsi="Times New Roman" w:cs="Times New Roman"/>
          <w:b/>
          <w:noProof/>
          <w:sz w:val="28"/>
          <w:szCs w:val="28"/>
          <w:lang w:val="uk-UA"/>
        </w:rPr>
      </w:pPr>
      <w:r>
        <w:rPr>
          <w:rFonts w:ascii="Times New Roman" w:hAnsi="Times New Roman" w:cs="Times New Roman"/>
          <w:b/>
          <w:noProof/>
          <w:sz w:val="28"/>
          <w:szCs w:val="28"/>
          <w:lang w:val="uk-UA"/>
        </w:rPr>
        <w:t>П</w:t>
      </w:r>
      <w:proofErr w:type="spellStart"/>
      <w:r>
        <w:rPr>
          <w:rFonts w:ascii="Times New Roman" w:hAnsi="Times New Roman" w:cs="Times New Roman"/>
          <w:b/>
          <w:sz w:val="28"/>
          <w:szCs w:val="28"/>
          <w:lang w:val="uk-UA"/>
        </w:rPr>
        <w:t>ро</w:t>
      </w:r>
      <w:proofErr w:type="spellEnd"/>
      <w:r>
        <w:rPr>
          <w:rFonts w:ascii="Times New Roman" w:hAnsi="Times New Roman" w:cs="Times New Roman"/>
          <w:b/>
          <w:sz w:val="28"/>
          <w:szCs w:val="28"/>
          <w:lang w:val="uk-UA"/>
        </w:rPr>
        <w:t xml:space="preserve"> організацію та участь у здійсненні заходів, пов’язаних з мобілізаційною підготовкою та цивільним захистом, підготовкою і виконанням завдань територіальної оборони на території Погребищенської міської територіальної громади</w:t>
      </w:r>
    </w:p>
    <w:p w:rsidR="000528F4" w:rsidRPr="009B0FD5" w:rsidRDefault="000528F4" w:rsidP="00502432">
      <w:pPr>
        <w:tabs>
          <w:tab w:val="left" w:pos="5670"/>
        </w:tabs>
        <w:spacing w:after="0" w:line="240" w:lineRule="auto"/>
        <w:ind w:right="4253" w:firstLine="567"/>
        <w:rPr>
          <w:rFonts w:ascii="Times New Roman" w:hAnsi="Times New Roman" w:cs="Times New Roman"/>
          <w:b/>
          <w:bCs/>
          <w:sz w:val="28"/>
          <w:szCs w:val="28"/>
          <w:lang w:val="uk-UA"/>
        </w:rPr>
      </w:pPr>
    </w:p>
    <w:p w:rsidR="000528F4" w:rsidRPr="000528F4" w:rsidRDefault="000528F4" w:rsidP="00502432">
      <w:pPr>
        <w:spacing w:after="0" w:line="240" w:lineRule="auto"/>
        <w:ind w:firstLine="567"/>
        <w:rPr>
          <w:rFonts w:ascii="Times New Roman" w:hAnsi="Times New Roman" w:cs="Times New Roman"/>
          <w:b/>
          <w:bCs/>
          <w:sz w:val="28"/>
          <w:szCs w:val="28"/>
        </w:rPr>
      </w:pPr>
    </w:p>
    <w:p w:rsidR="006C2240" w:rsidRPr="00C95EDD" w:rsidRDefault="000528F4" w:rsidP="00502432">
      <w:pPr>
        <w:spacing w:after="0" w:line="240" w:lineRule="auto"/>
        <w:ind w:firstLine="567"/>
        <w:jc w:val="both"/>
        <w:rPr>
          <w:rFonts w:ascii="Times New Roman" w:hAnsi="Times New Roman" w:cs="Times New Roman"/>
          <w:sz w:val="28"/>
          <w:szCs w:val="28"/>
          <w:lang w:val="uk-UA"/>
        </w:rPr>
      </w:pPr>
      <w:proofErr w:type="spellStart"/>
      <w:proofErr w:type="gramStart"/>
      <w:r w:rsidRPr="00C95EDD">
        <w:rPr>
          <w:rFonts w:ascii="Times New Roman" w:hAnsi="Times New Roman" w:cs="Times New Roman"/>
          <w:sz w:val="28"/>
          <w:szCs w:val="28"/>
        </w:rPr>
        <w:t>Відповідно</w:t>
      </w:r>
      <w:proofErr w:type="spellEnd"/>
      <w:r w:rsidRPr="00C95EDD">
        <w:rPr>
          <w:rFonts w:ascii="Times New Roman" w:hAnsi="Times New Roman" w:cs="Times New Roman"/>
          <w:sz w:val="28"/>
          <w:szCs w:val="28"/>
        </w:rPr>
        <w:t xml:space="preserve"> до </w:t>
      </w:r>
      <w:r w:rsidR="00D95CAA" w:rsidRPr="00C95EDD">
        <w:rPr>
          <w:rFonts w:ascii="Times New Roman" w:hAnsi="Times New Roman" w:cs="Times New Roman"/>
          <w:sz w:val="28"/>
          <w:szCs w:val="28"/>
          <w:lang w:val="uk-UA"/>
        </w:rPr>
        <w:t>п</w:t>
      </w:r>
      <w:r w:rsidR="00332016" w:rsidRPr="00C95EDD">
        <w:rPr>
          <w:rFonts w:ascii="Times New Roman" w:hAnsi="Times New Roman" w:cs="Times New Roman"/>
          <w:sz w:val="28"/>
          <w:szCs w:val="28"/>
          <w:lang w:val="uk-UA"/>
        </w:rPr>
        <w:t>ункту</w:t>
      </w:r>
      <w:r w:rsidR="00D95CAA" w:rsidRPr="00C95EDD">
        <w:rPr>
          <w:rFonts w:ascii="Times New Roman" w:hAnsi="Times New Roman" w:cs="Times New Roman"/>
          <w:sz w:val="28"/>
          <w:szCs w:val="28"/>
          <w:lang w:val="uk-UA"/>
        </w:rPr>
        <w:t xml:space="preserve"> </w:t>
      </w:r>
      <w:r w:rsidR="00B9155A" w:rsidRPr="00C95EDD">
        <w:rPr>
          <w:rFonts w:ascii="Times New Roman" w:hAnsi="Times New Roman" w:cs="Times New Roman"/>
          <w:sz w:val="28"/>
          <w:szCs w:val="28"/>
          <w:lang w:val="uk-UA"/>
        </w:rPr>
        <w:t>3</w:t>
      </w:r>
      <w:r w:rsidR="00D95CAA" w:rsidRPr="00C95EDD">
        <w:rPr>
          <w:rFonts w:ascii="Times New Roman" w:hAnsi="Times New Roman" w:cs="Times New Roman"/>
          <w:sz w:val="28"/>
          <w:szCs w:val="28"/>
          <w:lang w:val="uk-UA"/>
        </w:rPr>
        <w:t xml:space="preserve"> </w:t>
      </w:r>
      <w:r w:rsidR="00DF5DB7" w:rsidRPr="00C95EDD">
        <w:rPr>
          <w:rFonts w:ascii="Times New Roman" w:hAnsi="Times New Roman" w:cs="Times New Roman"/>
          <w:sz w:val="28"/>
          <w:szCs w:val="28"/>
          <w:lang w:val="uk-UA"/>
        </w:rPr>
        <w:t>ст</w:t>
      </w:r>
      <w:r w:rsidR="00332016" w:rsidRPr="00C95EDD">
        <w:rPr>
          <w:rFonts w:ascii="Times New Roman" w:hAnsi="Times New Roman" w:cs="Times New Roman"/>
          <w:sz w:val="28"/>
          <w:szCs w:val="28"/>
          <w:lang w:val="uk-UA"/>
        </w:rPr>
        <w:t>атті</w:t>
      </w:r>
      <w:r w:rsidR="00DF5DB7" w:rsidRPr="00C95EDD">
        <w:rPr>
          <w:rFonts w:ascii="Times New Roman" w:hAnsi="Times New Roman" w:cs="Times New Roman"/>
          <w:sz w:val="28"/>
          <w:szCs w:val="28"/>
          <w:lang w:val="uk-UA"/>
        </w:rPr>
        <w:t xml:space="preserve"> </w:t>
      </w:r>
      <w:r w:rsidR="00CD06BD" w:rsidRPr="00C95EDD">
        <w:rPr>
          <w:rFonts w:ascii="Times New Roman" w:hAnsi="Times New Roman" w:cs="Times New Roman"/>
          <w:sz w:val="28"/>
          <w:szCs w:val="28"/>
          <w:lang w:val="uk-UA"/>
        </w:rPr>
        <w:t>3</w:t>
      </w:r>
      <w:r w:rsidR="00B9155A" w:rsidRPr="00C95EDD">
        <w:rPr>
          <w:rFonts w:ascii="Times New Roman" w:hAnsi="Times New Roman" w:cs="Times New Roman"/>
          <w:sz w:val="28"/>
          <w:szCs w:val="28"/>
          <w:lang w:val="uk-UA"/>
        </w:rPr>
        <w:t>6</w:t>
      </w:r>
      <w:r w:rsidR="00332016" w:rsidRPr="00C95EDD">
        <w:rPr>
          <w:rFonts w:ascii="Times New Roman" w:hAnsi="Times New Roman" w:cs="Times New Roman"/>
          <w:sz w:val="28"/>
          <w:szCs w:val="28"/>
          <w:lang w:val="uk-UA"/>
        </w:rPr>
        <w:t xml:space="preserve"> </w:t>
      </w:r>
      <w:r w:rsidRPr="00C95EDD">
        <w:rPr>
          <w:rFonts w:ascii="Times New Roman" w:hAnsi="Times New Roman" w:cs="Times New Roman"/>
          <w:sz w:val="28"/>
          <w:szCs w:val="28"/>
        </w:rPr>
        <w:t xml:space="preserve">Закону </w:t>
      </w:r>
      <w:proofErr w:type="spellStart"/>
      <w:r w:rsidRPr="00C95EDD">
        <w:rPr>
          <w:rFonts w:ascii="Times New Roman" w:hAnsi="Times New Roman" w:cs="Times New Roman"/>
          <w:sz w:val="28"/>
          <w:szCs w:val="28"/>
        </w:rPr>
        <w:t>України</w:t>
      </w:r>
      <w:proofErr w:type="spellEnd"/>
      <w:r w:rsidRPr="00C95EDD">
        <w:rPr>
          <w:rFonts w:ascii="Times New Roman" w:hAnsi="Times New Roman" w:cs="Times New Roman"/>
          <w:sz w:val="28"/>
          <w:szCs w:val="28"/>
        </w:rPr>
        <w:t xml:space="preserve"> «Про </w:t>
      </w:r>
      <w:proofErr w:type="spellStart"/>
      <w:r w:rsidRPr="00C95EDD">
        <w:rPr>
          <w:rFonts w:ascii="Times New Roman" w:hAnsi="Times New Roman" w:cs="Times New Roman"/>
          <w:sz w:val="28"/>
          <w:szCs w:val="28"/>
        </w:rPr>
        <w:t>місцеве</w:t>
      </w:r>
      <w:proofErr w:type="spellEnd"/>
      <w:r w:rsidRPr="00C95EDD">
        <w:rPr>
          <w:rFonts w:ascii="Times New Roman" w:hAnsi="Times New Roman" w:cs="Times New Roman"/>
          <w:sz w:val="28"/>
          <w:szCs w:val="28"/>
        </w:rPr>
        <w:t xml:space="preserve"> </w:t>
      </w:r>
      <w:proofErr w:type="spellStart"/>
      <w:r w:rsidRPr="00C95EDD">
        <w:rPr>
          <w:rFonts w:ascii="Times New Roman" w:hAnsi="Times New Roman" w:cs="Times New Roman"/>
          <w:sz w:val="28"/>
          <w:szCs w:val="28"/>
        </w:rPr>
        <w:t>самоврядування</w:t>
      </w:r>
      <w:proofErr w:type="spellEnd"/>
      <w:r w:rsidRPr="00C95EDD">
        <w:rPr>
          <w:rFonts w:ascii="Times New Roman" w:hAnsi="Times New Roman" w:cs="Times New Roman"/>
          <w:sz w:val="28"/>
          <w:szCs w:val="28"/>
        </w:rPr>
        <w:t xml:space="preserve"> в </w:t>
      </w:r>
      <w:proofErr w:type="spellStart"/>
      <w:r w:rsidRPr="00C95EDD">
        <w:rPr>
          <w:rFonts w:ascii="Times New Roman" w:hAnsi="Times New Roman" w:cs="Times New Roman"/>
          <w:sz w:val="28"/>
          <w:szCs w:val="28"/>
        </w:rPr>
        <w:t>Україні</w:t>
      </w:r>
      <w:proofErr w:type="spellEnd"/>
      <w:r w:rsidRPr="00C95EDD">
        <w:rPr>
          <w:rFonts w:ascii="Times New Roman" w:hAnsi="Times New Roman" w:cs="Times New Roman"/>
          <w:sz w:val="28"/>
          <w:szCs w:val="28"/>
        </w:rPr>
        <w:t xml:space="preserve">», </w:t>
      </w:r>
      <w:r w:rsidR="00332016" w:rsidRPr="00C95EDD">
        <w:rPr>
          <w:rFonts w:ascii="Times New Roman" w:hAnsi="Times New Roman" w:cs="Times New Roman"/>
          <w:sz w:val="28"/>
          <w:szCs w:val="28"/>
          <w:lang w:val="uk-UA"/>
        </w:rPr>
        <w:t>з</w:t>
      </w:r>
      <w:r w:rsidR="006C2240" w:rsidRPr="00C95EDD">
        <w:rPr>
          <w:rFonts w:ascii="Times New Roman" w:hAnsi="Times New Roman" w:cs="Times New Roman"/>
          <w:sz w:val="28"/>
          <w:szCs w:val="28"/>
          <w:lang w:val="uk-UA"/>
        </w:rPr>
        <w:t>аслухавши</w:t>
      </w:r>
      <w:r w:rsidR="00BF1F90" w:rsidRPr="00C95EDD">
        <w:rPr>
          <w:rFonts w:ascii="Times New Roman" w:hAnsi="Times New Roman" w:cs="Times New Roman"/>
          <w:sz w:val="28"/>
          <w:szCs w:val="28"/>
          <w:lang w:val="uk-UA"/>
        </w:rPr>
        <w:t xml:space="preserve"> </w:t>
      </w:r>
      <w:r w:rsidR="006C2240" w:rsidRPr="00C95EDD">
        <w:rPr>
          <w:rFonts w:ascii="Times New Roman" w:hAnsi="Times New Roman" w:cs="Times New Roman"/>
          <w:bCs/>
          <w:sz w:val="28"/>
          <w:szCs w:val="28"/>
          <w:lang w:val="uk-UA"/>
        </w:rPr>
        <w:t xml:space="preserve">інформацію начальника відділу </w:t>
      </w:r>
      <w:r w:rsidR="009056DB" w:rsidRPr="00C95EDD">
        <w:rPr>
          <w:rFonts w:ascii="Times New Roman" w:hAnsi="Times New Roman" w:cs="Times New Roman"/>
          <w:bCs/>
          <w:sz w:val="28"/>
          <w:szCs w:val="28"/>
          <w:lang w:val="uk-UA"/>
        </w:rPr>
        <w:t xml:space="preserve">з питань оборонної роботи, цивільного захисту та взаємодії з правоохоронними органами </w:t>
      </w:r>
      <w:r w:rsidR="006C2240" w:rsidRPr="00C95EDD">
        <w:rPr>
          <w:rFonts w:ascii="Times New Roman" w:hAnsi="Times New Roman" w:cs="Times New Roman"/>
          <w:bCs/>
          <w:sz w:val="28"/>
          <w:szCs w:val="28"/>
          <w:lang w:val="uk-UA"/>
        </w:rPr>
        <w:t xml:space="preserve">Погребищенської міської ради </w:t>
      </w:r>
      <w:proofErr w:type="spellStart"/>
      <w:r w:rsidR="009056DB" w:rsidRPr="00C95EDD">
        <w:rPr>
          <w:rFonts w:ascii="Times New Roman" w:hAnsi="Times New Roman" w:cs="Times New Roman"/>
          <w:bCs/>
          <w:sz w:val="28"/>
          <w:szCs w:val="28"/>
          <w:lang w:val="uk-UA"/>
        </w:rPr>
        <w:t>Скарбовійчука</w:t>
      </w:r>
      <w:proofErr w:type="spellEnd"/>
      <w:r w:rsidR="009056DB" w:rsidRPr="00C95EDD">
        <w:rPr>
          <w:rFonts w:ascii="Times New Roman" w:hAnsi="Times New Roman" w:cs="Times New Roman"/>
          <w:bCs/>
          <w:sz w:val="28"/>
          <w:szCs w:val="28"/>
          <w:lang w:val="uk-UA"/>
        </w:rPr>
        <w:t xml:space="preserve"> С.М.</w:t>
      </w:r>
      <w:r w:rsidR="006C2240" w:rsidRPr="00C95EDD">
        <w:rPr>
          <w:rFonts w:ascii="Times New Roman" w:hAnsi="Times New Roman" w:cs="Times New Roman"/>
          <w:bCs/>
          <w:sz w:val="28"/>
          <w:szCs w:val="28"/>
          <w:lang w:val="uk-UA"/>
        </w:rPr>
        <w:t>,</w:t>
      </w:r>
      <w:r w:rsidR="006C2240" w:rsidRPr="00C95EDD">
        <w:rPr>
          <w:rFonts w:ascii="Times New Roman" w:hAnsi="Times New Roman" w:cs="Times New Roman"/>
          <w:sz w:val="28"/>
          <w:szCs w:val="28"/>
          <w:lang w:val="uk-UA"/>
        </w:rPr>
        <w:t xml:space="preserve"> з метою </w:t>
      </w:r>
      <w:r w:rsidR="00C95EDD" w:rsidRPr="00C95EDD">
        <w:rPr>
          <w:rFonts w:ascii="Times New Roman" w:hAnsi="Times New Roman" w:cs="Times New Roman"/>
          <w:sz w:val="28"/>
          <w:szCs w:val="28"/>
          <w:lang w:val="uk-UA"/>
        </w:rPr>
        <w:t>забезпечення виконання державної політики у сфері захисту населення і територій в</w:t>
      </w:r>
      <w:proofErr w:type="gramEnd"/>
      <w:r w:rsidR="00C95EDD" w:rsidRPr="00C95EDD">
        <w:rPr>
          <w:rFonts w:ascii="Times New Roman" w:hAnsi="Times New Roman" w:cs="Times New Roman"/>
          <w:sz w:val="28"/>
          <w:szCs w:val="28"/>
          <w:lang w:val="uk-UA"/>
        </w:rPr>
        <w:t>ід надзвичайних ситуацій техногенного та природного характеру, створення належних умов безпечної життєдіяльності населення громади</w:t>
      </w:r>
      <w:r w:rsidR="006C2240" w:rsidRPr="00C95EDD">
        <w:rPr>
          <w:rFonts w:ascii="Times New Roman" w:hAnsi="Times New Roman" w:cs="Times New Roman"/>
          <w:sz w:val="28"/>
          <w:szCs w:val="28"/>
          <w:lang w:val="uk-UA"/>
        </w:rPr>
        <w:t xml:space="preserve"> виконавчий</w:t>
      </w:r>
      <w:r w:rsidR="00B03A80" w:rsidRPr="00C95EDD">
        <w:rPr>
          <w:rFonts w:ascii="Times New Roman" w:hAnsi="Times New Roman" w:cs="Times New Roman"/>
          <w:sz w:val="28"/>
          <w:szCs w:val="28"/>
          <w:lang w:val="uk-UA"/>
        </w:rPr>
        <w:t xml:space="preserve"> </w:t>
      </w:r>
      <w:r w:rsidR="006C2240" w:rsidRPr="00C95EDD">
        <w:rPr>
          <w:rFonts w:ascii="Times New Roman" w:hAnsi="Times New Roman" w:cs="Times New Roman"/>
          <w:sz w:val="28"/>
          <w:szCs w:val="28"/>
          <w:lang w:val="uk-UA"/>
        </w:rPr>
        <w:t>комітет</w:t>
      </w:r>
      <w:r w:rsidR="00B03A80" w:rsidRPr="00C95EDD">
        <w:rPr>
          <w:rFonts w:ascii="Times New Roman" w:hAnsi="Times New Roman" w:cs="Times New Roman"/>
          <w:sz w:val="28"/>
          <w:szCs w:val="28"/>
          <w:lang w:val="uk-UA"/>
        </w:rPr>
        <w:t xml:space="preserve"> </w:t>
      </w:r>
      <w:r w:rsidR="006C2240" w:rsidRPr="00C95EDD">
        <w:rPr>
          <w:rFonts w:ascii="Times New Roman" w:hAnsi="Times New Roman" w:cs="Times New Roman"/>
          <w:sz w:val="28"/>
          <w:szCs w:val="28"/>
          <w:lang w:val="uk-UA"/>
        </w:rPr>
        <w:t>Погребищенської</w:t>
      </w:r>
      <w:r w:rsidR="00B03A80" w:rsidRPr="00C95EDD">
        <w:rPr>
          <w:rFonts w:ascii="Times New Roman" w:hAnsi="Times New Roman" w:cs="Times New Roman"/>
          <w:sz w:val="28"/>
          <w:szCs w:val="28"/>
          <w:lang w:val="uk-UA"/>
        </w:rPr>
        <w:t xml:space="preserve"> </w:t>
      </w:r>
      <w:r w:rsidR="006C2240" w:rsidRPr="00C95EDD">
        <w:rPr>
          <w:rFonts w:ascii="Times New Roman" w:hAnsi="Times New Roman" w:cs="Times New Roman"/>
          <w:sz w:val="28"/>
          <w:szCs w:val="28"/>
          <w:lang w:val="uk-UA"/>
        </w:rPr>
        <w:t>міської ради ВИРІШИВ:</w:t>
      </w:r>
    </w:p>
    <w:p w:rsidR="006C2240" w:rsidRPr="00C97091" w:rsidRDefault="006C2240" w:rsidP="00502432">
      <w:pPr>
        <w:spacing w:after="0" w:line="240" w:lineRule="auto"/>
        <w:ind w:firstLine="567"/>
        <w:jc w:val="both"/>
        <w:rPr>
          <w:rFonts w:ascii="Times New Roman" w:hAnsi="Times New Roman"/>
          <w:bCs/>
          <w:sz w:val="20"/>
          <w:szCs w:val="20"/>
          <w:lang w:val="uk-UA"/>
        </w:rPr>
      </w:pPr>
    </w:p>
    <w:p w:rsidR="006C2240" w:rsidRPr="00817B3B" w:rsidRDefault="006C2240" w:rsidP="00502432">
      <w:pPr>
        <w:spacing w:after="0" w:line="240" w:lineRule="auto"/>
        <w:ind w:firstLine="567"/>
        <w:jc w:val="both"/>
        <w:outlineLvl w:val="1"/>
        <w:rPr>
          <w:rFonts w:ascii="Times New Roman" w:hAnsi="Times New Roman"/>
          <w:sz w:val="28"/>
          <w:szCs w:val="28"/>
          <w:lang w:val="uk-UA"/>
        </w:rPr>
      </w:pPr>
      <w:r w:rsidRPr="00817B3B">
        <w:rPr>
          <w:rFonts w:ascii="Times New Roman" w:hAnsi="Times New Roman"/>
          <w:sz w:val="28"/>
          <w:szCs w:val="28"/>
          <w:lang w:val="uk-UA"/>
        </w:rPr>
        <w:t>1.</w:t>
      </w:r>
      <w:r w:rsidR="00C95EDD">
        <w:rPr>
          <w:rFonts w:ascii="Times New Roman" w:hAnsi="Times New Roman"/>
          <w:sz w:val="28"/>
          <w:szCs w:val="28"/>
          <w:lang w:val="uk-UA"/>
        </w:rPr>
        <w:t xml:space="preserve"> </w:t>
      </w:r>
      <w:r w:rsidRPr="00817B3B">
        <w:rPr>
          <w:rFonts w:ascii="Times New Roman" w:hAnsi="Times New Roman"/>
          <w:bCs/>
          <w:sz w:val="28"/>
          <w:szCs w:val="28"/>
          <w:lang w:val="uk-UA"/>
        </w:rPr>
        <w:t xml:space="preserve">Інформацію начальника відділу </w:t>
      </w:r>
      <w:r w:rsidR="00B03A80" w:rsidRPr="00817B3B">
        <w:rPr>
          <w:rFonts w:ascii="Times New Roman" w:hAnsi="Times New Roman"/>
          <w:bCs/>
          <w:sz w:val="28"/>
          <w:szCs w:val="28"/>
          <w:lang w:val="uk-UA"/>
        </w:rPr>
        <w:t xml:space="preserve">з питань </w:t>
      </w:r>
      <w:r w:rsidR="00C97091">
        <w:rPr>
          <w:rFonts w:ascii="Times New Roman" w:hAnsi="Times New Roman"/>
          <w:bCs/>
          <w:sz w:val="28"/>
          <w:szCs w:val="28"/>
          <w:lang w:val="uk-UA"/>
        </w:rPr>
        <w:t>о</w:t>
      </w:r>
      <w:r w:rsidR="00B03A80" w:rsidRPr="00817B3B">
        <w:rPr>
          <w:rFonts w:ascii="Times New Roman" w:hAnsi="Times New Roman"/>
          <w:bCs/>
          <w:sz w:val="28"/>
          <w:szCs w:val="28"/>
          <w:lang w:val="uk-UA"/>
        </w:rPr>
        <w:t xml:space="preserve">боронної роботи, цивільного захисту та взаємодії з правоохоронними органами Погребищенської міської ради </w:t>
      </w:r>
      <w:proofErr w:type="spellStart"/>
      <w:r w:rsidR="00B03A80" w:rsidRPr="00817B3B">
        <w:rPr>
          <w:rFonts w:ascii="Times New Roman" w:hAnsi="Times New Roman"/>
          <w:bCs/>
          <w:sz w:val="28"/>
          <w:szCs w:val="28"/>
          <w:lang w:val="uk-UA"/>
        </w:rPr>
        <w:t>Скарбовійчука</w:t>
      </w:r>
      <w:proofErr w:type="spellEnd"/>
      <w:r w:rsidR="00B03A80" w:rsidRPr="00817B3B">
        <w:rPr>
          <w:rFonts w:ascii="Times New Roman" w:hAnsi="Times New Roman"/>
          <w:bCs/>
          <w:sz w:val="28"/>
          <w:szCs w:val="28"/>
          <w:lang w:val="uk-UA"/>
        </w:rPr>
        <w:t xml:space="preserve"> С.М. </w:t>
      </w:r>
      <w:r w:rsidR="00C97091">
        <w:rPr>
          <w:rFonts w:ascii="Times New Roman" w:hAnsi="Times New Roman"/>
          <w:bCs/>
          <w:sz w:val="28"/>
          <w:szCs w:val="28"/>
          <w:lang w:val="uk-UA"/>
        </w:rPr>
        <w:t>п</w:t>
      </w:r>
      <w:r w:rsidR="00817B3B" w:rsidRPr="00817B3B">
        <w:rPr>
          <w:rFonts w:ascii="Times New Roman" w:hAnsi="Times New Roman" w:cs="Times New Roman"/>
          <w:sz w:val="28"/>
          <w:szCs w:val="28"/>
          <w:lang w:val="uk-UA"/>
        </w:rPr>
        <w:t>ро організацію та участь у здійсненні заходів, пов’язаних з мобілізаційною підготовкою та цивільним захистом, підготовкою і виконанням завдань територіальної оборони на території Погребищенської міської територіальної громади</w:t>
      </w:r>
      <w:r w:rsidR="00817B3B">
        <w:rPr>
          <w:rFonts w:ascii="Times New Roman" w:hAnsi="Times New Roman" w:cs="Times New Roman"/>
          <w:sz w:val="28"/>
          <w:szCs w:val="28"/>
          <w:lang w:val="uk-UA"/>
        </w:rPr>
        <w:t xml:space="preserve"> </w:t>
      </w:r>
      <w:r w:rsidRPr="00817B3B">
        <w:rPr>
          <w:rFonts w:ascii="Times New Roman" w:hAnsi="Times New Roman"/>
          <w:sz w:val="28"/>
          <w:szCs w:val="28"/>
          <w:lang w:val="uk-UA"/>
        </w:rPr>
        <w:t>(додається) взяти до відома.</w:t>
      </w:r>
    </w:p>
    <w:p w:rsidR="006C2240" w:rsidRPr="00C97091" w:rsidRDefault="006C2240" w:rsidP="00502432">
      <w:pPr>
        <w:spacing w:after="0" w:line="240" w:lineRule="auto"/>
        <w:ind w:firstLine="567"/>
        <w:jc w:val="both"/>
        <w:rPr>
          <w:rFonts w:ascii="Times New Roman" w:hAnsi="Times New Roman"/>
          <w:sz w:val="20"/>
          <w:szCs w:val="20"/>
          <w:lang w:val="uk-UA"/>
        </w:rPr>
      </w:pPr>
    </w:p>
    <w:p w:rsidR="000528F4" w:rsidRDefault="006C2240" w:rsidP="00502432">
      <w:pPr>
        <w:spacing w:after="0" w:line="240" w:lineRule="auto"/>
        <w:ind w:firstLine="567"/>
        <w:jc w:val="both"/>
        <w:rPr>
          <w:rFonts w:ascii="Times New Roman" w:hAnsi="Times New Roman" w:cs="Times New Roman"/>
          <w:sz w:val="28"/>
          <w:szCs w:val="28"/>
          <w:lang w:val="uk-UA"/>
        </w:rPr>
      </w:pPr>
      <w:r w:rsidRPr="007E319A">
        <w:rPr>
          <w:rFonts w:ascii="Times New Roman" w:hAnsi="Times New Roman"/>
          <w:sz w:val="28"/>
          <w:szCs w:val="28"/>
          <w:lang w:val="uk-UA"/>
        </w:rPr>
        <w:t xml:space="preserve">2. </w:t>
      </w:r>
      <w:r w:rsidR="007E319A" w:rsidRPr="007E319A">
        <w:rPr>
          <w:rFonts w:ascii="Times New Roman" w:hAnsi="Times New Roman"/>
          <w:sz w:val="28"/>
          <w:szCs w:val="28"/>
          <w:lang w:val="uk-UA"/>
        </w:rPr>
        <w:t>Керівникам виконавчих органів Погребищенської міської ради приймати у</w:t>
      </w:r>
      <w:r w:rsidR="007E319A" w:rsidRPr="007E319A">
        <w:rPr>
          <w:rFonts w:ascii="Times New Roman" w:hAnsi="Times New Roman" w:cs="Times New Roman"/>
          <w:sz w:val="28"/>
          <w:szCs w:val="28"/>
          <w:lang w:val="uk-UA"/>
        </w:rPr>
        <w:t>часть у здійсненні заходів, пов’язаних з мобілізаційною підготовкою та цивільним захистом, підготовкою і виконанням завдань територіальної оборони на території Погребищенської міської територіальної громади</w:t>
      </w:r>
      <w:r w:rsidR="007E319A">
        <w:rPr>
          <w:rFonts w:ascii="Times New Roman" w:hAnsi="Times New Roman" w:cs="Times New Roman"/>
          <w:sz w:val="28"/>
          <w:szCs w:val="28"/>
          <w:lang w:val="uk-UA"/>
        </w:rPr>
        <w:t>.</w:t>
      </w:r>
    </w:p>
    <w:p w:rsidR="007E319A" w:rsidRPr="00C97091" w:rsidRDefault="007E319A" w:rsidP="00502432">
      <w:pPr>
        <w:spacing w:after="0" w:line="240" w:lineRule="auto"/>
        <w:ind w:firstLine="567"/>
        <w:jc w:val="both"/>
        <w:rPr>
          <w:rFonts w:ascii="Times New Roman" w:hAnsi="Times New Roman" w:cs="Times New Roman"/>
          <w:sz w:val="20"/>
          <w:szCs w:val="20"/>
          <w:lang w:val="uk-UA"/>
        </w:rPr>
      </w:pPr>
    </w:p>
    <w:p w:rsidR="00457AF8" w:rsidRPr="00457AF8" w:rsidRDefault="007E319A" w:rsidP="00502432">
      <w:pPr>
        <w:shd w:val="clear" w:color="auto" w:fill="FFFFFF"/>
        <w:spacing w:after="0" w:line="240" w:lineRule="auto"/>
        <w:ind w:firstLine="567"/>
        <w:jc w:val="both"/>
        <w:textAlignment w:val="baseline"/>
        <w:rPr>
          <w:rFonts w:ascii="Times New Roman" w:hAnsi="Times New Roman" w:cs="Times New Roman"/>
          <w:sz w:val="28"/>
          <w:szCs w:val="28"/>
        </w:rPr>
      </w:pPr>
      <w:r>
        <w:rPr>
          <w:rFonts w:ascii="Times New Roman" w:hAnsi="Times New Roman" w:cs="Times New Roman"/>
          <w:sz w:val="28"/>
          <w:szCs w:val="28"/>
          <w:lang w:val="uk-UA"/>
        </w:rPr>
        <w:t>3</w:t>
      </w:r>
      <w:r w:rsidR="00457AF8" w:rsidRPr="00457AF8">
        <w:rPr>
          <w:rFonts w:ascii="Times New Roman" w:hAnsi="Times New Roman" w:cs="Times New Roman"/>
          <w:sz w:val="28"/>
          <w:szCs w:val="28"/>
        </w:rPr>
        <w:t xml:space="preserve">. Контроль за </w:t>
      </w:r>
      <w:proofErr w:type="spellStart"/>
      <w:r w:rsidR="00457AF8" w:rsidRPr="00457AF8">
        <w:rPr>
          <w:rFonts w:ascii="Times New Roman" w:hAnsi="Times New Roman" w:cs="Times New Roman"/>
          <w:sz w:val="28"/>
          <w:szCs w:val="28"/>
        </w:rPr>
        <w:t>виконанням</w:t>
      </w:r>
      <w:proofErr w:type="spellEnd"/>
      <w:r w:rsidR="00457AF8" w:rsidRPr="00457AF8">
        <w:rPr>
          <w:rFonts w:ascii="Times New Roman" w:hAnsi="Times New Roman" w:cs="Times New Roman"/>
          <w:sz w:val="28"/>
          <w:szCs w:val="28"/>
          <w:lang w:val="uk-UA"/>
        </w:rPr>
        <w:t xml:space="preserve"> </w:t>
      </w:r>
      <w:proofErr w:type="spellStart"/>
      <w:r w:rsidR="00457AF8" w:rsidRPr="00457AF8">
        <w:rPr>
          <w:rFonts w:ascii="Times New Roman" w:hAnsi="Times New Roman" w:cs="Times New Roman"/>
          <w:sz w:val="28"/>
          <w:szCs w:val="28"/>
        </w:rPr>
        <w:t>цього</w:t>
      </w:r>
      <w:proofErr w:type="spellEnd"/>
      <w:r w:rsidR="00457AF8" w:rsidRPr="00457AF8">
        <w:rPr>
          <w:rFonts w:ascii="Times New Roman" w:hAnsi="Times New Roman" w:cs="Times New Roman"/>
          <w:sz w:val="28"/>
          <w:szCs w:val="28"/>
          <w:lang w:val="uk-UA"/>
        </w:rPr>
        <w:t xml:space="preserve"> </w:t>
      </w:r>
      <w:proofErr w:type="spellStart"/>
      <w:proofErr w:type="gramStart"/>
      <w:r w:rsidR="00457AF8" w:rsidRPr="00457AF8">
        <w:rPr>
          <w:rFonts w:ascii="Times New Roman" w:hAnsi="Times New Roman" w:cs="Times New Roman"/>
          <w:sz w:val="28"/>
          <w:szCs w:val="28"/>
        </w:rPr>
        <w:t>р</w:t>
      </w:r>
      <w:proofErr w:type="gramEnd"/>
      <w:r w:rsidR="00457AF8" w:rsidRPr="00457AF8">
        <w:rPr>
          <w:rFonts w:ascii="Times New Roman" w:hAnsi="Times New Roman" w:cs="Times New Roman"/>
          <w:sz w:val="28"/>
          <w:szCs w:val="28"/>
          <w:lang w:val="uk-UA"/>
        </w:rPr>
        <w:t>іше</w:t>
      </w:r>
      <w:r w:rsidR="00457AF8" w:rsidRPr="00457AF8">
        <w:rPr>
          <w:rFonts w:ascii="Times New Roman" w:hAnsi="Times New Roman" w:cs="Times New Roman"/>
          <w:sz w:val="28"/>
          <w:szCs w:val="28"/>
        </w:rPr>
        <w:t>ння</w:t>
      </w:r>
      <w:proofErr w:type="spellEnd"/>
      <w:r w:rsidR="00457AF8" w:rsidRPr="00457AF8">
        <w:rPr>
          <w:rFonts w:ascii="Times New Roman" w:hAnsi="Times New Roman" w:cs="Times New Roman"/>
          <w:sz w:val="28"/>
          <w:szCs w:val="28"/>
          <w:lang w:val="uk-UA"/>
        </w:rPr>
        <w:t xml:space="preserve"> </w:t>
      </w:r>
      <w:proofErr w:type="spellStart"/>
      <w:r w:rsidR="00457AF8" w:rsidRPr="00457AF8">
        <w:rPr>
          <w:rFonts w:ascii="Times New Roman" w:hAnsi="Times New Roman" w:cs="Times New Roman"/>
          <w:sz w:val="28"/>
          <w:szCs w:val="28"/>
        </w:rPr>
        <w:t>покласти</w:t>
      </w:r>
      <w:proofErr w:type="spellEnd"/>
      <w:r w:rsidR="00457AF8" w:rsidRPr="00457AF8">
        <w:rPr>
          <w:rFonts w:ascii="Times New Roman" w:hAnsi="Times New Roman" w:cs="Times New Roman"/>
          <w:sz w:val="28"/>
          <w:szCs w:val="28"/>
        </w:rPr>
        <w:t xml:space="preserve"> на </w:t>
      </w:r>
      <w:r w:rsidR="0068690A" w:rsidRPr="00655E88">
        <w:rPr>
          <w:rFonts w:ascii="Times New Roman" w:hAnsi="Times New Roman"/>
          <w:sz w:val="28"/>
          <w:szCs w:val="28"/>
        </w:rPr>
        <w:t xml:space="preserve">заступника </w:t>
      </w:r>
      <w:proofErr w:type="spellStart"/>
      <w:r w:rsidR="0068690A">
        <w:rPr>
          <w:rFonts w:ascii="Times New Roman" w:hAnsi="Times New Roman"/>
          <w:sz w:val="28"/>
          <w:szCs w:val="28"/>
        </w:rPr>
        <w:t>міського</w:t>
      </w:r>
      <w:proofErr w:type="spellEnd"/>
      <w:r w:rsidR="0068690A">
        <w:rPr>
          <w:rFonts w:ascii="Times New Roman" w:hAnsi="Times New Roman"/>
          <w:sz w:val="28"/>
          <w:szCs w:val="28"/>
        </w:rPr>
        <w:t xml:space="preserve"> </w:t>
      </w:r>
      <w:proofErr w:type="spellStart"/>
      <w:r w:rsidR="0068690A" w:rsidRPr="00655E88">
        <w:rPr>
          <w:rFonts w:ascii="Times New Roman" w:hAnsi="Times New Roman"/>
          <w:sz w:val="28"/>
          <w:szCs w:val="28"/>
        </w:rPr>
        <w:t>голови</w:t>
      </w:r>
      <w:proofErr w:type="spellEnd"/>
      <w:r w:rsidR="0068690A">
        <w:rPr>
          <w:rFonts w:ascii="Times New Roman" w:hAnsi="Times New Roman"/>
          <w:sz w:val="28"/>
          <w:szCs w:val="28"/>
        </w:rPr>
        <w:t xml:space="preserve"> </w:t>
      </w:r>
      <w:proofErr w:type="spellStart"/>
      <w:r w:rsidR="0068690A">
        <w:rPr>
          <w:rFonts w:ascii="Times New Roman" w:hAnsi="Times New Roman"/>
          <w:sz w:val="28"/>
          <w:szCs w:val="28"/>
        </w:rPr>
        <w:t>Тригуба</w:t>
      </w:r>
      <w:proofErr w:type="spellEnd"/>
      <w:r w:rsidR="0093673F">
        <w:rPr>
          <w:rFonts w:ascii="Times New Roman" w:hAnsi="Times New Roman"/>
          <w:sz w:val="28"/>
          <w:szCs w:val="28"/>
          <w:lang w:val="uk-UA"/>
        </w:rPr>
        <w:t xml:space="preserve"> О.С</w:t>
      </w:r>
      <w:r w:rsidR="0068690A">
        <w:rPr>
          <w:rFonts w:ascii="Times New Roman" w:hAnsi="Times New Roman"/>
          <w:sz w:val="28"/>
          <w:szCs w:val="28"/>
        </w:rPr>
        <w:t>.</w:t>
      </w:r>
    </w:p>
    <w:p w:rsidR="00457AF8" w:rsidRPr="00457AF8" w:rsidRDefault="00457AF8" w:rsidP="00502432">
      <w:pPr>
        <w:shd w:val="clear" w:color="auto" w:fill="FFFFFF"/>
        <w:spacing w:after="0" w:line="240" w:lineRule="auto"/>
        <w:ind w:firstLine="567"/>
        <w:jc w:val="both"/>
        <w:textAlignment w:val="baseline"/>
        <w:rPr>
          <w:rFonts w:ascii="Times New Roman" w:hAnsi="Times New Roman" w:cs="Times New Roman"/>
          <w:sz w:val="28"/>
          <w:szCs w:val="28"/>
        </w:rPr>
      </w:pPr>
    </w:p>
    <w:p w:rsidR="00457AF8" w:rsidRPr="00457AF8" w:rsidRDefault="00457AF8" w:rsidP="00502432">
      <w:pPr>
        <w:shd w:val="clear" w:color="auto" w:fill="FFFFFF"/>
        <w:spacing w:after="0" w:line="240" w:lineRule="auto"/>
        <w:ind w:firstLine="567"/>
        <w:jc w:val="both"/>
        <w:textAlignment w:val="baseline"/>
        <w:rPr>
          <w:rFonts w:ascii="Times New Roman" w:hAnsi="Times New Roman" w:cs="Times New Roman"/>
          <w:sz w:val="28"/>
          <w:szCs w:val="28"/>
          <w:lang w:val="uk-UA"/>
        </w:rPr>
      </w:pPr>
    </w:p>
    <w:p w:rsidR="00457AF8" w:rsidRPr="00457AF8" w:rsidRDefault="00457AF8" w:rsidP="00502432">
      <w:pPr>
        <w:shd w:val="clear" w:color="auto" w:fill="FFFFFF"/>
        <w:spacing w:after="0" w:line="240" w:lineRule="auto"/>
        <w:ind w:firstLine="567"/>
        <w:jc w:val="both"/>
        <w:textAlignment w:val="baseline"/>
        <w:rPr>
          <w:rFonts w:ascii="Times New Roman" w:hAnsi="Times New Roman" w:cs="Times New Roman"/>
          <w:b/>
          <w:sz w:val="28"/>
          <w:szCs w:val="28"/>
          <w:lang w:val="uk-UA"/>
        </w:rPr>
      </w:pPr>
      <w:r w:rsidRPr="00457AF8">
        <w:rPr>
          <w:rFonts w:ascii="Times New Roman" w:hAnsi="Times New Roman" w:cs="Times New Roman"/>
          <w:b/>
          <w:sz w:val="28"/>
          <w:szCs w:val="28"/>
        </w:rPr>
        <w:t>Погребищенський</w:t>
      </w:r>
      <w:r w:rsidRPr="00457AF8">
        <w:rPr>
          <w:rFonts w:ascii="Times New Roman" w:hAnsi="Times New Roman" w:cs="Times New Roman"/>
          <w:b/>
          <w:sz w:val="28"/>
          <w:szCs w:val="28"/>
          <w:lang w:val="uk-UA"/>
        </w:rPr>
        <w:t xml:space="preserve"> </w:t>
      </w:r>
      <w:proofErr w:type="spellStart"/>
      <w:r w:rsidRPr="00457AF8">
        <w:rPr>
          <w:rFonts w:ascii="Times New Roman" w:hAnsi="Times New Roman" w:cs="Times New Roman"/>
          <w:b/>
          <w:sz w:val="28"/>
          <w:szCs w:val="28"/>
        </w:rPr>
        <w:t>міський</w:t>
      </w:r>
      <w:proofErr w:type="spellEnd"/>
      <w:r w:rsidR="00EB797B">
        <w:rPr>
          <w:rFonts w:ascii="Times New Roman" w:hAnsi="Times New Roman" w:cs="Times New Roman"/>
          <w:b/>
          <w:sz w:val="28"/>
          <w:szCs w:val="28"/>
        </w:rPr>
        <w:t xml:space="preserve"> голова                 </w:t>
      </w:r>
      <w:r w:rsidRPr="00457AF8">
        <w:rPr>
          <w:rFonts w:ascii="Times New Roman" w:hAnsi="Times New Roman" w:cs="Times New Roman"/>
          <w:b/>
          <w:sz w:val="28"/>
          <w:szCs w:val="28"/>
        </w:rPr>
        <w:t xml:space="preserve">    С</w:t>
      </w:r>
      <w:proofErr w:type="spellStart"/>
      <w:r w:rsidR="0097462F">
        <w:rPr>
          <w:rFonts w:ascii="Times New Roman" w:hAnsi="Times New Roman" w:cs="Times New Roman"/>
          <w:b/>
          <w:sz w:val="28"/>
          <w:szCs w:val="28"/>
          <w:lang w:val="uk-UA"/>
        </w:rPr>
        <w:t>ергій</w:t>
      </w:r>
      <w:proofErr w:type="spellEnd"/>
      <w:r w:rsidRPr="00457AF8">
        <w:rPr>
          <w:rFonts w:ascii="Times New Roman" w:hAnsi="Times New Roman" w:cs="Times New Roman"/>
          <w:b/>
          <w:sz w:val="28"/>
          <w:szCs w:val="28"/>
        </w:rPr>
        <w:t xml:space="preserve"> ВОЛИНСЬКИЙ</w:t>
      </w:r>
    </w:p>
    <w:p w:rsidR="008003C2" w:rsidRPr="003B4DB3" w:rsidRDefault="008003C2" w:rsidP="008003C2">
      <w:pPr>
        <w:pStyle w:val="af5"/>
        <w:tabs>
          <w:tab w:val="left" w:pos="3990"/>
        </w:tabs>
        <w:ind w:firstLine="567"/>
        <w:rPr>
          <w:sz w:val="28"/>
          <w:szCs w:val="28"/>
        </w:rPr>
      </w:pPr>
    </w:p>
    <w:tbl>
      <w:tblPr>
        <w:tblW w:w="0" w:type="auto"/>
        <w:tblLayout w:type="fixed"/>
        <w:tblLook w:val="04A0"/>
      </w:tblPr>
      <w:tblGrid>
        <w:gridCol w:w="3936"/>
        <w:gridCol w:w="2835"/>
        <w:gridCol w:w="1701"/>
        <w:gridCol w:w="1559"/>
      </w:tblGrid>
      <w:tr w:rsidR="008003C2" w:rsidRPr="003B4DB3" w:rsidTr="003F5E3F">
        <w:tc>
          <w:tcPr>
            <w:tcW w:w="3936" w:type="dxa"/>
          </w:tcPr>
          <w:p w:rsidR="008003C2" w:rsidRPr="003B4DB3" w:rsidRDefault="008003C2" w:rsidP="008003C2">
            <w:pPr>
              <w:pStyle w:val="af5"/>
              <w:tabs>
                <w:tab w:val="left" w:pos="3990"/>
              </w:tabs>
              <w:rPr>
                <w:sz w:val="28"/>
                <w:szCs w:val="28"/>
              </w:rPr>
            </w:pPr>
          </w:p>
          <w:p w:rsidR="008003C2" w:rsidRPr="003B4DB3" w:rsidRDefault="008003C2" w:rsidP="008003C2">
            <w:pPr>
              <w:pStyle w:val="af5"/>
              <w:tabs>
                <w:tab w:val="left" w:pos="3990"/>
              </w:tabs>
              <w:rPr>
                <w:sz w:val="28"/>
                <w:szCs w:val="28"/>
              </w:rPr>
            </w:pPr>
            <w:r w:rsidRPr="003B4DB3">
              <w:rPr>
                <w:sz w:val="28"/>
                <w:szCs w:val="28"/>
              </w:rPr>
              <w:t>Заступник міського голови</w:t>
            </w:r>
          </w:p>
          <w:p w:rsidR="008003C2" w:rsidRPr="003B4DB3" w:rsidRDefault="008003C2" w:rsidP="008003C2">
            <w:pPr>
              <w:pStyle w:val="af5"/>
              <w:tabs>
                <w:tab w:val="left" w:pos="3990"/>
              </w:tabs>
              <w:rPr>
                <w:sz w:val="28"/>
                <w:szCs w:val="28"/>
              </w:rPr>
            </w:pPr>
          </w:p>
        </w:tc>
        <w:tc>
          <w:tcPr>
            <w:tcW w:w="2835" w:type="dxa"/>
          </w:tcPr>
          <w:p w:rsidR="008003C2" w:rsidRPr="003B4DB3" w:rsidRDefault="008003C2" w:rsidP="008003C2">
            <w:pPr>
              <w:pStyle w:val="af5"/>
              <w:tabs>
                <w:tab w:val="left" w:pos="3990"/>
              </w:tabs>
              <w:rPr>
                <w:sz w:val="28"/>
                <w:szCs w:val="28"/>
              </w:rPr>
            </w:pPr>
          </w:p>
          <w:p w:rsidR="008003C2" w:rsidRPr="003B4DB3" w:rsidRDefault="008003C2" w:rsidP="008003C2">
            <w:pPr>
              <w:pStyle w:val="af5"/>
              <w:tabs>
                <w:tab w:val="left" w:pos="3990"/>
              </w:tabs>
              <w:rPr>
                <w:sz w:val="28"/>
                <w:szCs w:val="28"/>
              </w:rPr>
            </w:pPr>
            <w:proofErr w:type="spellStart"/>
            <w:r w:rsidRPr="003B4DB3">
              <w:rPr>
                <w:sz w:val="28"/>
                <w:szCs w:val="28"/>
              </w:rPr>
              <w:t>Тригуб</w:t>
            </w:r>
            <w:proofErr w:type="spellEnd"/>
            <w:r w:rsidRPr="003B4DB3">
              <w:rPr>
                <w:sz w:val="28"/>
                <w:szCs w:val="28"/>
              </w:rPr>
              <w:t xml:space="preserve"> О.С.</w:t>
            </w:r>
          </w:p>
        </w:tc>
        <w:tc>
          <w:tcPr>
            <w:tcW w:w="1701" w:type="dxa"/>
          </w:tcPr>
          <w:p w:rsidR="008003C2" w:rsidRPr="003B4DB3" w:rsidRDefault="008003C2" w:rsidP="008003C2">
            <w:pPr>
              <w:pStyle w:val="af5"/>
              <w:tabs>
                <w:tab w:val="left" w:pos="3990"/>
              </w:tabs>
              <w:jc w:val="center"/>
              <w:rPr>
                <w:sz w:val="28"/>
                <w:szCs w:val="28"/>
              </w:rPr>
            </w:pPr>
          </w:p>
          <w:p w:rsidR="008003C2" w:rsidRPr="003B4DB3" w:rsidRDefault="00630586" w:rsidP="008003C2">
            <w:pPr>
              <w:pStyle w:val="af5"/>
              <w:tabs>
                <w:tab w:val="left" w:pos="3990"/>
              </w:tabs>
              <w:jc w:val="center"/>
              <w:rPr>
                <w:sz w:val="28"/>
                <w:szCs w:val="28"/>
              </w:rPr>
            </w:pPr>
            <w:r w:rsidRPr="003B4DB3">
              <w:rPr>
                <w:sz w:val="28"/>
                <w:szCs w:val="28"/>
              </w:rPr>
              <w:t>___</w:t>
            </w:r>
            <w:r w:rsidR="008003C2" w:rsidRPr="003B4DB3">
              <w:rPr>
                <w:sz w:val="28"/>
                <w:szCs w:val="28"/>
              </w:rPr>
              <w:t>_______</w:t>
            </w:r>
          </w:p>
          <w:p w:rsidR="008003C2" w:rsidRPr="003B4DB3" w:rsidRDefault="008003C2" w:rsidP="008003C2">
            <w:pPr>
              <w:pStyle w:val="af5"/>
              <w:tabs>
                <w:tab w:val="left" w:pos="3990"/>
              </w:tabs>
              <w:jc w:val="center"/>
              <w:rPr>
                <w:sz w:val="28"/>
                <w:szCs w:val="28"/>
              </w:rPr>
            </w:pPr>
            <w:r w:rsidRPr="003B4DB3">
              <w:rPr>
                <w:sz w:val="28"/>
                <w:szCs w:val="28"/>
              </w:rPr>
              <w:t>(підпис)</w:t>
            </w:r>
          </w:p>
        </w:tc>
        <w:tc>
          <w:tcPr>
            <w:tcW w:w="1559" w:type="dxa"/>
          </w:tcPr>
          <w:p w:rsidR="008003C2" w:rsidRPr="003B4DB3" w:rsidRDefault="008003C2" w:rsidP="008003C2">
            <w:pPr>
              <w:pStyle w:val="af5"/>
              <w:tabs>
                <w:tab w:val="left" w:pos="3990"/>
              </w:tabs>
              <w:jc w:val="center"/>
              <w:rPr>
                <w:sz w:val="28"/>
                <w:szCs w:val="28"/>
              </w:rPr>
            </w:pPr>
          </w:p>
          <w:p w:rsidR="008003C2" w:rsidRPr="003B4DB3" w:rsidRDefault="00630586" w:rsidP="008003C2">
            <w:pPr>
              <w:pStyle w:val="af5"/>
              <w:tabs>
                <w:tab w:val="left" w:pos="3990"/>
              </w:tabs>
              <w:jc w:val="center"/>
              <w:rPr>
                <w:sz w:val="28"/>
                <w:szCs w:val="28"/>
              </w:rPr>
            </w:pPr>
            <w:r w:rsidRPr="003B4DB3">
              <w:rPr>
                <w:sz w:val="28"/>
                <w:szCs w:val="28"/>
              </w:rPr>
              <w:t>____</w:t>
            </w:r>
            <w:r w:rsidR="008003C2" w:rsidRPr="003B4DB3">
              <w:rPr>
                <w:sz w:val="28"/>
                <w:szCs w:val="28"/>
              </w:rPr>
              <w:t>_____</w:t>
            </w:r>
          </w:p>
          <w:p w:rsidR="008003C2" w:rsidRPr="003B4DB3" w:rsidRDefault="008003C2" w:rsidP="008003C2">
            <w:pPr>
              <w:pStyle w:val="af5"/>
              <w:tabs>
                <w:tab w:val="left" w:pos="3990"/>
              </w:tabs>
              <w:jc w:val="center"/>
              <w:rPr>
                <w:sz w:val="28"/>
                <w:szCs w:val="28"/>
              </w:rPr>
            </w:pPr>
            <w:r w:rsidRPr="003B4DB3">
              <w:rPr>
                <w:sz w:val="28"/>
                <w:szCs w:val="28"/>
              </w:rPr>
              <w:t>(дата)</w:t>
            </w:r>
          </w:p>
        </w:tc>
      </w:tr>
      <w:tr w:rsidR="008003C2" w:rsidRPr="003B4DB3" w:rsidTr="003F5E3F">
        <w:tc>
          <w:tcPr>
            <w:tcW w:w="3936" w:type="dxa"/>
          </w:tcPr>
          <w:p w:rsidR="008003C2" w:rsidRPr="003B4DB3" w:rsidRDefault="008003C2" w:rsidP="008003C2">
            <w:pPr>
              <w:spacing w:after="0" w:line="240" w:lineRule="auto"/>
              <w:rPr>
                <w:rFonts w:ascii="Times New Roman" w:hAnsi="Times New Roman" w:cs="Times New Roman"/>
                <w:color w:val="000000"/>
                <w:sz w:val="28"/>
                <w:szCs w:val="28"/>
              </w:rPr>
            </w:pPr>
          </w:p>
          <w:p w:rsidR="008003C2" w:rsidRPr="003B4DB3" w:rsidRDefault="008003C2" w:rsidP="008003C2">
            <w:pPr>
              <w:spacing w:after="0" w:line="240" w:lineRule="auto"/>
              <w:rPr>
                <w:rFonts w:ascii="Times New Roman" w:hAnsi="Times New Roman" w:cs="Times New Roman"/>
                <w:sz w:val="28"/>
                <w:szCs w:val="28"/>
              </w:rPr>
            </w:pPr>
            <w:proofErr w:type="spellStart"/>
            <w:r w:rsidRPr="003B4DB3">
              <w:rPr>
                <w:rFonts w:ascii="Times New Roman" w:hAnsi="Times New Roman" w:cs="Times New Roman"/>
                <w:color w:val="000000"/>
                <w:sz w:val="28"/>
                <w:szCs w:val="28"/>
              </w:rPr>
              <w:t>Керуючий</w:t>
            </w:r>
            <w:proofErr w:type="spellEnd"/>
            <w:r w:rsidRPr="003B4DB3">
              <w:rPr>
                <w:rFonts w:ascii="Times New Roman" w:hAnsi="Times New Roman" w:cs="Times New Roman"/>
                <w:color w:val="000000"/>
                <w:sz w:val="28"/>
                <w:szCs w:val="28"/>
              </w:rPr>
              <w:t xml:space="preserve"> справами (</w:t>
            </w:r>
            <w:proofErr w:type="spellStart"/>
            <w:r w:rsidRPr="003B4DB3">
              <w:rPr>
                <w:rFonts w:ascii="Times New Roman" w:hAnsi="Times New Roman" w:cs="Times New Roman"/>
                <w:color w:val="000000"/>
                <w:sz w:val="28"/>
                <w:szCs w:val="28"/>
              </w:rPr>
              <w:t>секретар</w:t>
            </w:r>
            <w:proofErr w:type="spellEnd"/>
            <w:r w:rsidRPr="003B4DB3">
              <w:rPr>
                <w:rFonts w:ascii="Times New Roman" w:hAnsi="Times New Roman" w:cs="Times New Roman"/>
                <w:color w:val="000000"/>
                <w:sz w:val="28"/>
                <w:szCs w:val="28"/>
              </w:rPr>
              <w:t xml:space="preserve">) </w:t>
            </w:r>
            <w:proofErr w:type="spellStart"/>
            <w:r w:rsidRPr="003B4DB3">
              <w:rPr>
                <w:rFonts w:ascii="Times New Roman" w:hAnsi="Times New Roman" w:cs="Times New Roman"/>
                <w:color w:val="000000"/>
                <w:sz w:val="28"/>
                <w:szCs w:val="28"/>
              </w:rPr>
              <w:t>виконавчого</w:t>
            </w:r>
            <w:proofErr w:type="spellEnd"/>
            <w:r w:rsidRPr="003B4DB3">
              <w:rPr>
                <w:rFonts w:ascii="Times New Roman" w:hAnsi="Times New Roman" w:cs="Times New Roman"/>
                <w:color w:val="000000"/>
                <w:sz w:val="28"/>
                <w:szCs w:val="28"/>
              </w:rPr>
              <w:t xml:space="preserve"> </w:t>
            </w:r>
            <w:proofErr w:type="spellStart"/>
            <w:r w:rsidRPr="003B4DB3">
              <w:rPr>
                <w:rFonts w:ascii="Times New Roman" w:hAnsi="Times New Roman" w:cs="Times New Roman"/>
                <w:color w:val="000000"/>
                <w:sz w:val="28"/>
                <w:szCs w:val="28"/>
              </w:rPr>
              <w:t>комітету</w:t>
            </w:r>
            <w:proofErr w:type="spellEnd"/>
            <w:r w:rsidRPr="003B4DB3">
              <w:rPr>
                <w:rFonts w:ascii="Times New Roman" w:hAnsi="Times New Roman" w:cs="Times New Roman"/>
                <w:color w:val="000000"/>
                <w:sz w:val="28"/>
                <w:szCs w:val="28"/>
              </w:rPr>
              <w:t xml:space="preserve"> </w:t>
            </w:r>
            <w:r w:rsidRPr="003B4DB3">
              <w:rPr>
                <w:rFonts w:ascii="Times New Roman" w:hAnsi="Times New Roman" w:cs="Times New Roman"/>
                <w:sz w:val="28"/>
                <w:szCs w:val="28"/>
              </w:rPr>
              <w:t xml:space="preserve">міської </w:t>
            </w:r>
            <w:proofErr w:type="gramStart"/>
            <w:r w:rsidRPr="003B4DB3">
              <w:rPr>
                <w:rFonts w:ascii="Times New Roman" w:hAnsi="Times New Roman" w:cs="Times New Roman"/>
                <w:sz w:val="28"/>
                <w:szCs w:val="28"/>
              </w:rPr>
              <w:t>ради</w:t>
            </w:r>
            <w:proofErr w:type="gramEnd"/>
          </w:p>
          <w:p w:rsidR="008003C2" w:rsidRPr="003B4DB3" w:rsidRDefault="008003C2" w:rsidP="008003C2">
            <w:pPr>
              <w:pStyle w:val="af5"/>
              <w:tabs>
                <w:tab w:val="left" w:pos="3990"/>
              </w:tabs>
              <w:rPr>
                <w:sz w:val="28"/>
                <w:szCs w:val="28"/>
              </w:rPr>
            </w:pPr>
          </w:p>
        </w:tc>
        <w:tc>
          <w:tcPr>
            <w:tcW w:w="2835" w:type="dxa"/>
          </w:tcPr>
          <w:p w:rsidR="008003C2" w:rsidRPr="003B4DB3" w:rsidRDefault="008003C2" w:rsidP="008003C2">
            <w:pPr>
              <w:pStyle w:val="af5"/>
              <w:tabs>
                <w:tab w:val="left" w:pos="3990"/>
              </w:tabs>
              <w:rPr>
                <w:sz w:val="28"/>
                <w:szCs w:val="28"/>
              </w:rPr>
            </w:pPr>
          </w:p>
          <w:p w:rsidR="008003C2" w:rsidRPr="003B4DB3" w:rsidRDefault="008003C2" w:rsidP="008003C2">
            <w:pPr>
              <w:pStyle w:val="af5"/>
              <w:tabs>
                <w:tab w:val="left" w:pos="3990"/>
              </w:tabs>
              <w:rPr>
                <w:sz w:val="28"/>
                <w:szCs w:val="28"/>
              </w:rPr>
            </w:pPr>
            <w:proofErr w:type="spellStart"/>
            <w:r w:rsidRPr="003B4DB3">
              <w:rPr>
                <w:sz w:val="28"/>
                <w:szCs w:val="28"/>
              </w:rPr>
              <w:t>Фроєско</w:t>
            </w:r>
            <w:proofErr w:type="spellEnd"/>
            <w:r w:rsidRPr="003B4DB3">
              <w:rPr>
                <w:sz w:val="28"/>
                <w:szCs w:val="28"/>
              </w:rPr>
              <w:t xml:space="preserve"> Л.М.</w:t>
            </w:r>
          </w:p>
        </w:tc>
        <w:tc>
          <w:tcPr>
            <w:tcW w:w="1701" w:type="dxa"/>
          </w:tcPr>
          <w:p w:rsidR="008003C2" w:rsidRPr="003B4DB3" w:rsidRDefault="008003C2" w:rsidP="008003C2">
            <w:pPr>
              <w:pStyle w:val="af5"/>
              <w:tabs>
                <w:tab w:val="left" w:pos="3990"/>
              </w:tabs>
              <w:jc w:val="center"/>
              <w:rPr>
                <w:sz w:val="28"/>
                <w:szCs w:val="28"/>
              </w:rPr>
            </w:pPr>
          </w:p>
          <w:p w:rsidR="008003C2" w:rsidRPr="003B4DB3" w:rsidRDefault="00630586" w:rsidP="008003C2">
            <w:pPr>
              <w:pStyle w:val="af5"/>
              <w:tabs>
                <w:tab w:val="left" w:pos="3990"/>
              </w:tabs>
              <w:jc w:val="center"/>
              <w:rPr>
                <w:sz w:val="28"/>
                <w:szCs w:val="28"/>
              </w:rPr>
            </w:pPr>
            <w:r w:rsidRPr="003B4DB3">
              <w:rPr>
                <w:sz w:val="28"/>
                <w:szCs w:val="28"/>
              </w:rPr>
              <w:t>____</w:t>
            </w:r>
            <w:r w:rsidR="008003C2" w:rsidRPr="003B4DB3">
              <w:rPr>
                <w:sz w:val="28"/>
                <w:szCs w:val="28"/>
              </w:rPr>
              <w:t>______</w:t>
            </w:r>
          </w:p>
          <w:p w:rsidR="008003C2" w:rsidRPr="003B4DB3" w:rsidRDefault="008003C2" w:rsidP="008003C2">
            <w:pPr>
              <w:pStyle w:val="af5"/>
              <w:tabs>
                <w:tab w:val="left" w:pos="3990"/>
              </w:tabs>
              <w:jc w:val="center"/>
              <w:rPr>
                <w:sz w:val="28"/>
                <w:szCs w:val="28"/>
              </w:rPr>
            </w:pPr>
            <w:r w:rsidRPr="003B4DB3">
              <w:rPr>
                <w:sz w:val="28"/>
                <w:szCs w:val="28"/>
              </w:rPr>
              <w:t>(підпис)</w:t>
            </w:r>
          </w:p>
        </w:tc>
        <w:tc>
          <w:tcPr>
            <w:tcW w:w="1559" w:type="dxa"/>
          </w:tcPr>
          <w:p w:rsidR="008003C2" w:rsidRPr="003B4DB3" w:rsidRDefault="008003C2" w:rsidP="008003C2">
            <w:pPr>
              <w:pStyle w:val="af5"/>
              <w:tabs>
                <w:tab w:val="left" w:pos="3990"/>
              </w:tabs>
              <w:jc w:val="center"/>
              <w:rPr>
                <w:sz w:val="28"/>
                <w:szCs w:val="28"/>
              </w:rPr>
            </w:pPr>
          </w:p>
          <w:p w:rsidR="008003C2" w:rsidRPr="003B4DB3" w:rsidRDefault="00630586" w:rsidP="008003C2">
            <w:pPr>
              <w:pStyle w:val="af5"/>
              <w:tabs>
                <w:tab w:val="left" w:pos="3990"/>
              </w:tabs>
              <w:jc w:val="center"/>
              <w:rPr>
                <w:sz w:val="28"/>
                <w:szCs w:val="28"/>
              </w:rPr>
            </w:pPr>
            <w:r w:rsidRPr="003B4DB3">
              <w:rPr>
                <w:sz w:val="28"/>
                <w:szCs w:val="28"/>
              </w:rPr>
              <w:t>__</w:t>
            </w:r>
            <w:r w:rsidR="008003C2" w:rsidRPr="003B4DB3">
              <w:rPr>
                <w:sz w:val="28"/>
                <w:szCs w:val="28"/>
              </w:rPr>
              <w:t>_______</w:t>
            </w:r>
          </w:p>
          <w:p w:rsidR="008003C2" w:rsidRPr="003B4DB3" w:rsidRDefault="008003C2" w:rsidP="008003C2">
            <w:pPr>
              <w:pStyle w:val="af5"/>
              <w:tabs>
                <w:tab w:val="left" w:pos="3990"/>
              </w:tabs>
              <w:jc w:val="center"/>
              <w:rPr>
                <w:sz w:val="28"/>
                <w:szCs w:val="28"/>
              </w:rPr>
            </w:pPr>
            <w:r w:rsidRPr="003B4DB3">
              <w:rPr>
                <w:sz w:val="28"/>
                <w:szCs w:val="28"/>
              </w:rPr>
              <w:t>(дата)</w:t>
            </w:r>
          </w:p>
        </w:tc>
      </w:tr>
      <w:tr w:rsidR="006F5DE7" w:rsidRPr="003B4DB3" w:rsidTr="003F5E3F">
        <w:tc>
          <w:tcPr>
            <w:tcW w:w="3936" w:type="dxa"/>
          </w:tcPr>
          <w:p w:rsidR="006F5DE7" w:rsidRPr="003B4DB3" w:rsidRDefault="006F5DE7" w:rsidP="00C161C8">
            <w:pPr>
              <w:spacing w:after="0" w:line="240" w:lineRule="auto"/>
              <w:rPr>
                <w:rFonts w:ascii="Times New Roman" w:hAnsi="Times New Roman" w:cs="Times New Roman"/>
                <w:color w:val="000000"/>
                <w:sz w:val="28"/>
                <w:szCs w:val="28"/>
              </w:rPr>
            </w:pPr>
          </w:p>
          <w:p w:rsidR="006F5DE7" w:rsidRPr="003B4DB3" w:rsidRDefault="00B760E3" w:rsidP="00C161C8">
            <w:pPr>
              <w:spacing w:after="0"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Начальник </w:t>
            </w:r>
            <w:proofErr w:type="spellStart"/>
            <w:r w:rsidR="006F5DE7" w:rsidRPr="003B4DB3">
              <w:rPr>
                <w:rFonts w:ascii="Times New Roman" w:hAnsi="Times New Roman" w:cs="Times New Roman"/>
                <w:sz w:val="28"/>
                <w:szCs w:val="28"/>
              </w:rPr>
              <w:t>відділу</w:t>
            </w:r>
            <w:proofErr w:type="spellEnd"/>
            <w:r w:rsidR="006F5DE7" w:rsidRPr="003B4DB3">
              <w:rPr>
                <w:rFonts w:ascii="Times New Roman" w:hAnsi="Times New Roman" w:cs="Times New Roman"/>
                <w:sz w:val="28"/>
                <w:szCs w:val="28"/>
              </w:rPr>
              <w:t xml:space="preserve"> з </w:t>
            </w:r>
            <w:proofErr w:type="spellStart"/>
            <w:r w:rsidR="006F5DE7" w:rsidRPr="003B4DB3">
              <w:rPr>
                <w:rFonts w:ascii="Times New Roman" w:hAnsi="Times New Roman" w:cs="Times New Roman"/>
                <w:sz w:val="28"/>
                <w:szCs w:val="28"/>
              </w:rPr>
              <w:t>питань</w:t>
            </w:r>
            <w:proofErr w:type="spellEnd"/>
            <w:r w:rsidR="006F5DE7" w:rsidRPr="003B4DB3">
              <w:rPr>
                <w:rFonts w:ascii="Times New Roman" w:hAnsi="Times New Roman" w:cs="Times New Roman"/>
                <w:sz w:val="28"/>
                <w:szCs w:val="28"/>
              </w:rPr>
              <w:t xml:space="preserve"> </w:t>
            </w:r>
            <w:proofErr w:type="spellStart"/>
            <w:r w:rsidR="006F5DE7" w:rsidRPr="003B4DB3">
              <w:rPr>
                <w:rFonts w:ascii="Times New Roman" w:hAnsi="Times New Roman" w:cs="Times New Roman"/>
                <w:sz w:val="28"/>
                <w:szCs w:val="28"/>
              </w:rPr>
              <w:t>оборонної</w:t>
            </w:r>
            <w:proofErr w:type="spellEnd"/>
            <w:r w:rsidR="006F5DE7" w:rsidRPr="003B4DB3">
              <w:rPr>
                <w:rFonts w:ascii="Times New Roman" w:hAnsi="Times New Roman" w:cs="Times New Roman"/>
                <w:sz w:val="28"/>
                <w:szCs w:val="28"/>
              </w:rPr>
              <w:t xml:space="preserve"> </w:t>
            </w:r>
            <w:proofErr w:type="spellStart"/>
            <w:r w:rsidR="006F5DE7" w:rsidRPr="003B4DB3">
              <w:rPr>
                <w:rFonts w:ascii="Times New Roman" w:hAnsi="Times New Roman" w:cs="Times New Roman"/>
                <w:sz w:val="28"/>
                <w:szCs w:val="28"/>
              </w:rPr>
              <w:t>роботи</w:t>
            </w:r>
            <w:proofErr w:type="spellEnd"/>
            <w:r w:rsidR="006F5DE7" w:rsidRPr="003B4DB3">
              <w:rPr>
                <w:rFonts w:ascii="Times New Roman" w:hAnsi="Times New Roman" w:cs="Times New Roman"/>
                <w:sz w:val="28"/>
                <w:szCs w:val="28"/>
              </w:rPr>
              <w:t xml:space="preserve">, </w:t>
            </w:r>
            <w:proofErr w:type="spellStart"/>
            <w:r w:rsidR="006F5DE7" w:rsidRPr="003B4DB3">
              <w:rPr>
                <w:rFonts w:ascii="Times New Roman" w:hAnsi="Times New Roman" w:cs="Times New Roman"/>
                <w:sz w:val="28"/>
                <w:szCs w:val="28"/>
              </w:rPr>
              <w:t>цивільного</w:t>
            </w:r>
            <w:proofErr w:type="spellEnd"/>
            <w:r w:rsidR="006F5DE7" w:rsidRPr="003B4DB3">
              <w:rPr>
                <w:rFonts w:ascii="Times New Roman" w:hAnsi="Times New Roman" w:cs="Times New Roman"/>
                <w:sz w:val="28"/>
                <w:szCs w:val="28"/>
              </w:rPr>
              <w:t xml:space="preserve"> </w:t>
            </w:r>
            <w:proofErr w:type="spellStart"/>
            <w:r w:rsidR="006F5DE7" w:rsidRPr="003B4DB3">
              <w:rPr>
                <w:rFonts w:ascii="Times New Roman" w:hAnsi="Times New Roman" w:cs="Times New Roman"/>
                <w:sz w:val="28"/>
                <w:szCs w:val="28"/>
              </w:rPr>
              <w:t>захисту</w:t>
            </w:r>
            <w:proofErr w:type="spellEnd"/>
            <w:r w:rsidR="006F5DE7" w:rsidRPr="003B4DB3">
              <w:rPr>
                <w:rFonts w:ascii="Times New Roman" w:hAnsi="Times New Roman" w:cs="Times New Roman"/>
                <w:sz w:val="28"/>
                <w:szCs w:val="28"/>
              </w:rPr>
              <w:t xml:space="preserve"> та </w:t>
            </w:r>
            <w:proofErr w:type="spellStart"/>
            <w:r w:rsidR="006F5DE7" w:rsidRPr="003B4DB3">
              <w:rPr>
                <w:rFonts w:ascii="Times New Roman" w:hAnsi="Times New Roman" w:cs="Times New Roman"/>
                <w:sz w:val="28"/>
                <w:szCs w:val="28"/>
              </w:rPr>
              <w:t>зв’язків</w:t>
            </w:r>
            <w:proofErr w:type="spellEnd"/>
            <w:r w:rsidR="006F5DE7" w:rsidRPr="003B4DB3">
              <w:rPr>
                <w:rFonts w:ascii="Times New Roman" w:hAnsi="Times New Roman" w:cs="Times New Roman"/>
                <w:sz w:val="28"/>
                <w:szCs w:val="28"/>
              </w:rPr>
              <w:t xml:space="preserve"> з </w:t>
            </w:r>
            <w:proofErr w:type="spellStart"/>
            <w:r w:rsidR="006F5DE7" w:rsidRPr="003B4DB3">
              <w:rPr>
                <w:rFonts w:ascii="Times New Roman" w:hAnsi="Times New Roman" w:cs="Times New Roman"/>
                <w:sz w:val="28"/>
                <w:szCs w:val="28"/>
              </w:rPr>
              <w:t>правоохоронними</w:t>
            </w:r>
            <w:proofErr w:type="spellEnd"/>
            <w:r w:rsidR="006F5DE7" w:rsidRPr="003B4DB3">
              <w:rPr>
                <w:rFonts w:ascii="Times New Roman" w:hAnsi="Times New Roman" w:cs="Times New Roman"/>
                <w:sz w:val="28"/>
                <w:szCs w:val="28"/>
              </w:rPr>
              <w:t xml:space="preserve"> органами міської ради</w:t>
            </w:r>
          </w:p>
          <w:p w:rsidR="006F5DE7" w:rsidRPr="003B4DB3" w:rsidRDefault="006F5DE7" w:rsidP="00C161C8">
            <w:pPr>
              <w:pStyle w:val="af5"/>
              <w:tabs>
                <w:tab w:val="left" w:pos="3990"/>
              </w:tabs>
              <w:rPr>
                <w:sz w:val="28"/>
                <w:szCs w:val="28"/>
              </w:rPr>
            </w:pPr>
          </w:p>
        </w:tc>
        <w:tc>
          <w:tcPr>
            <w:tcW w:w="2835" w:type="dxa"/>
          </w:tcPr>
          <w:p w:rsidR="006F5DE7" w:rsidRPr="003B4DB3" w:rsidRDefault="006F5DE7" w:rsidP="00C161C8">
            <w:pPr>
              <w:pStyle w:val="af5"/>
              <w:tabs>
                <w:tab w:val="left" w:pos="3990"/>
              </w:tabs>
              <w:rPr>
                <w:sz w:val="28"/>
                <w:szCs w:val="28"/>
              </w:rPr>
            </w:pPr>
          </w:p>
          <w:p w:rsidR="006F5DE7" w:rsidRPr="003B4DB3" w:rsidRDefault="000E5DA5" w:rsidP="00C161C8">
            <w:pPr>
              <w:pStyle w:val="af5"/>
              <w:tabs>
                <w:tab w:val="left" w:pos="3990"/>
              </w:tabs>
              <w:rPr>
                <w:sz w:val="28"/>
                <w:szCs w:val="28"/>
              </w:rPr>
            </w:pPr>
            <w:proofErr w:type="spellStart"/>
            <w:r>
              <w:rPr>
                <w:sz w:val="28"/>
                <w:szCs w:val="28"/>
              </w:rPr>
              <w:t>Скарбовійчук</w:t>
            </w:r>
            <w:proofErr w:type="spellEnd"/>
            <w:r>
              <w:rPr>
                <w:sz w:val="28"/>
                <w:szCs w:val="28"/>
              </w:rPr>
              <w:t xml:space="preserve"> С.М</w:t>
            </w:r>
            <w:r w:rsidR="006F5DE7" w:rsidRPr="003B4DB3">
              <w:rPr>
                <w:sz w:val="28"/>
                <w:szCs w:val="28"/>
              </w:rPr>
              <w:t>.</w:t>
            </w:r>
          </w:p>
        </w:tc>
        <w:tc>
          <w:tcPr>
            <w:tcW w:w="1701" w:type="dxa"/>
          </w:tcPr>
          <w:p w:rsidR="006F5DE7" w:rsidRPr="003B4DB3" w:rsidRDefault="006F5DE7" w:rsidP="00C161C8">
            <w:pPr>
              <w:pStyle w:val="af5"/>
              <w:tabs>
                <w:tab w:val="left" w:pos="3990"/>
              </w:tabs>
              <w:jc w:val="center"/>
              <w:rPr>
                <w:sz w:val="28"/>
                <w:szCs w:val="28"/>
              </w:rPr>
            </w:pPr>
          </w:p>
          <w:p w:rsidR="006F5DE7" w:rsidRPr="003B4DB3" w:rsidRDefault="006F5DE7" w:rsidP="00C161C8">
            <w:pPr>
              <w:pStyle w:val="af5"/>
              <w:tabs>
                <w:tab w:val="left" w:pos="3990"/>
              </w:tabs>
              <w:jc w:val="center"/>
              <w:rPr>
                <w:sz w:val="28"/>
                <w:szCs w:val="28"/>
              </w:rPr>
            </w:pPr>
            <w:r w:rsidRPr="003B4DB3">
              <w:rPr>
                <w:sz w:val="28"/>
                <w:szCs w:val="28"/>
              </w:rPr>
              <w:t>__________</w:t>
            </w:r>
          </w:p>
          <w:p w:rsidR="006F5DE7" w:rsidRPr="003B4DB3" w:rsidRDefault="006F5DE7" w:rsidP="00C161C8">
            <w:pPr>
              <w:pStyle w:val="af5"/>
              <w:tabs>
                <w:tab w:val="left" w:pos="3990"/>
              </w:tabs>
              <w:jc w:val="center"/>
              <w:rPr>
                <w:sz w:val="28"/>
                <w:szCs w:val="28"/>
              </w:rPr>
            </w:pPr>
            <w:r w:rsidRPr="003B4DB3">
              <w:rPr>
                <w:sz w:val="28"/>
                <w:szCs w:val="28"/>
              </w:rPr>
              <w:t>(підпис)</w:t>
            </w:r>
          </w:p>
        </w:tc>
        <w:tc>
          <w:tcPr>
            <w:tcW w:w="1559" w:type="dxa"/>
          </w:tcPr>
          <w:p w:rsidR="006F5DE7" w:rsidRPr="003B4DB3" w:rsidRDefault="006F5DE7" w:rsidP="00C161C8">
            <w:pPr>
              <w:pStyle w:val="af5"/>
              <w:tabs>
                <w:tab w:val="left" w:pos="3990"/>
              </w:tabs>
              <w:jc w:val="center"/>
              <w:rPr>
                <w:sz w:val="28"/>
                <w:szCs w:val="28"/>
              </w:rPr>
            </w:pPr>
          </w:p>
          <w:p w:rsidR="006F5DE7" w:rsidRPr="003B4DB3" w:rsidRDefault="006F5DE7" w:rsidP="00C161C8">
            <w:pPr>
              <w:pStyle w:val="af5"/>
              <w:tabs>
                <w:tab w:val="left" w:pos="3990"/>
              </w:tabs>
              <w:jc w:val="center"/>
              <w:rPr>
                <w:sz w:val="28"/>
                <w:szCs w:val="28"/>
              </w:rPr>
            </w:pPr>
            <w:r w:rsidRPr="003B4DB3">
              <w:rPr>
                <w:sz w:val="28"/>
                <w:szCs w:val="28"/>
              </w:rPr>
              <w:t>_________</w:t>
            </w:r>
          </w:p>
          <w:p w:rsidR="006F5DE7" w:rsidRPr="003B4DB3" w:rsidRDefault="006F5DE7" w:rsidP="00C161C8">
            <w:pPr>
              <w:pStyle w:val="af5"/>
              <w:tabs>
                <w:tab w:val="left" w:pos="3990"/>
              </w:tabs>
              <w:jc w:val="center"/>
              <w:rPr>
                <w:sz w:val="28"/>
                <w:szCs w:val="28"/>
              </w:rPr>
            </w:pPr>
            <w:r w:rsidRPr="003B4DB3">
              <w:rPr>
                <w:sz w:val="28"/>
                <w:szCs w:val="28"/>
              </w:rPr>
              <w:t>(дата)</w:t>
            </w:r>
          </w:p>
        </w:tc>
      </w:tr>
      <w:tr w:rsidR="006F5DE7" w:rsidRPr="003B4DB3" w:rsidTr="003F5E3F">
        <w:tc>
          <w:tcPr>
            <w:tcW w:w="3936" w:type="dxa"/>
          </w:tcPr>
          <w:p w:rsidR="006F5DE7" w:rsidRPr="003B4DB3" w:rsidRDefault="006F5DE7" w:rsidP="008003C2">
            <w:pPr>
              <w:spacing w:after="0" w:line="240" w:lineRule="auto"/>
              <w:rPr>
                <w:rFonts w:ascii="Times New Roman" w:hAnsi="Times New Roman" w:cs="Times New Roman"/>
                <w:color w:val="000000"/>
                <w:sz w:val="28"/>
                <w:szCs w:val="28"/>
              </w:rPr>
            </w:pPr>
          </w:p>
          <w:p w:rsidR="006F5DE7" w:rsidRPr="003B4DB3" w:rsidRDefault="006F5DE7" w:rsidP="008003C2">
            <w:pPr>
              <w:spacing w:after="0" w:line="240" w:lineRule="auto"/>
              <w:rPr>
                <w:rFonts w:ascii="Times New Roman" w:hAnsi="Times New Roman" w:cs="Times New Roman"/>
                <w:sz w:val="28"/>
                <w:szCs w:val="28"/>
              </w:rPr>
            </w:pPr>
            <w:r w:rsidRPr="003B4DB3">
              <w:rPr>
                <w:rFonts w:ascii="Times New Roman" w:hAnsi="Times New Roman" w:cs="Times New Roman"/>
                <w:color w:val="000000"/>
                <w:sz w:val="28"/>
                <w:szCs w:val="28"/>
              </w:rPr>
              <w:t xml:space="preserve">Начальник </w:t>
            </w:r>
            <w:proofErr w:type="spellStart"/>
            <w:r w:rsidRPr="003B4DB3">
              <w:rPr>
                <w:rFonts w:ascii="Times New Roman" w:hAnsi="Times New Roman" w:cs="Times New Roman"/>
                <w:sz w:val="28"/>
                <w:szCs w:val="28"/>
              </w:rPr>
              <w:t>відділу</w:t>
            </w:r>
            <w:proofErr w:type="spellEnd"/>
            <w:r w:rsidRPr="003B4DB3">
              <w:rPr>
                <w:rFonts w:ascii="Times New Roman" w:hAnsi="Times New Roman" w:cs="Times New Roman"/>
                <w:sz w:val="28"/>
                <w:szCs w:val="28"/>
              </w:rPr>
              <w:t xml:space="preserve"> </w:t>
            </w:r>
            <w:proofErr w:type="gramStart"/>
            <w:r w:rsidRPr="003B4DB3">
              <w:rPr>
                <w:rFonts w:ascii="Times New Roman" w:hAnsi="Times New Roman" w:cs="Times New Roman"/>
                <w:sz w:val="28"/>
                <w:szCs w:val="28"/>
              </w:rPr>
              <w:t>правового</w:t>
            </w:r>
            <w:proofErr w:type="gramEnd"/>
            <w:r w:rsidRPr="003B4DB3">
              <w:rPr>
                <w:rFonts w:ascii="Times New Roman" w:hAnsi="Times New Roman" w:cs="Times New Roman"/>
                <w:sz w:val="28"/>
                <w:szCs w:val="28"/>
              </w:rPr>
              <w:t xml:space="preserve"> </w:t>
            </w:r>
            <w:proofErr w:type="spellStart"/>
            <w:r w:rsidRPr="003B4DB3">
              <w:rPr>
                <w:rFonts w:ascii="Times New Roman" w:hAnsi="Times New Roman" w:cs="Times New Roman"/>
                <w:sz w:val="28"/>
                <w:szCs w:val="28"/>
              </w:rPr>
              <w:t>забезпечення</w:t>
            </w:r>
            <w:proofErr w:type="spellEnd"/>
            <w:r w:rsidRPr="003B4DB3">
              <w:rPr>
                <w:rFonts w:ascii="Times New Roman" w:hAnsi="Times New Roman" w:cs="Times New Roman"/>
                <w:sz w:val="28"/>
                <w:szCs w:val="28"/>
              </w:rPr>
              <w:t xml:space="preserve"> міської ради</w:t>
            </w:r>
          </w:p>
          <w:p w:rsidR="006F5DE7" w:rsidRPr="003B4DB3" w:rsidRDefault="006F5DE7" w:rsidP="008003C2">
            <w:pPr>
              <w:pStyle w:val="af5"/>
              <w:tabs>
                <w:tab w:val="left" w:pos="3990"/>
              </w:tabs>
              <w:rPr>
                <w:sz w:val="28"/>
                <w:szCs w:val="28"/>
              </w:rPr>
            </w:pPr>
          </w:p>
        </w:tc>
        <w:tc>
          <w:tcPr>
            <w:tcW w:w="2835" w:type="dxa"/>
          </w:tcPr>
          <w:p w:rsidR="006F5DE7" w:rsidRPr="003B4DB3" w:rsidRDefault="006F5DE7" w:rsidP="008003C2">
            <w:pPr>
              <w:pStyle w:val="af5"/>
              <w:tabs>
                <w:tab w:val="left" w:pos="3990"/>
              </w:tabs>
              <w:rPr>
                <w:sz w:val="28"/>
                <w:szCs w:val="28"/>
              </w:rPr>
            </w:pPr>
          </w:p>
          <w:p w:rsidR="006F5DE7" w:rsidRPr="003B4DB3" w:rsidRDefault="006F5DE7" w:rsidP="008003C2">
            <w:pPr>
              <w:pStyle w:val="af5"/>
              <w:tabs>
                <w:tab w:val="left" w:pos="3990"/>
              </w:tabs>
              <w:rPr>
                <w:sz w:val="28"/>
                <w:szCs w:val="28"/>
              </w:rPr>
            </w:pPr>
            <w:r w:rsidRPr="003B4DB3">
              <w:rPr>
                <w:sz w:val="28"/>
                <w:szCs w:val="28"/>
              </w:rPr>
              <w:t>Андрійчук В.В.</w:t>
            </w:r>
          </w:p>
        </w:tc>
        <w:tc>
          <w:tcPr>
            <w:tcW w:w="1701" w:type="dxa"/>
          </w:tcPr>
          <w:p w:rsidR="006F5DE7" w:rsidRPr="003B4DB3" w:rsidRDefault="006F5DE7" w:rsidP="008003C2">
            <w:pPr>
              <w:pStyle w:val="af5"/>
              <w:tabs>
                <w:tab w:val="left" w:pos="3990"/>
              </w:tabs>
              <w:jc w:val="center"/>
              <w:rPr>
                <w:sz w:val="28"/>
                <w:szCs w:val="28"/>
              </w:rPr>
            </w:pPr>
          </w:p>
          <w:p w:rsidR="006F5DE7" w:rsidRPr="003B4DB3" w:rsidRDefault="006F5DE7" w:rsidP="008003C2">
            <w:pPr>
              <w:pStyle w:val="af5"/>
              <w:tabs>
                <w:tab w:val="left" w:pos="3990"/>
              </w:tabs>
              <w:jc w:val="center"/>
              <w:rPr>
                <w:sz w:val="28"/>
                <w:szCs w:val="28"/>
              </w:rPr>
            </w:pPr>
            <w:r w:rsidRPr="003B4DB3">
              <w:rPr>
                <w:sz w:val="28"/>
                <w:szCs w:val="28"/>
              </w:rPr>
              <w:t>__________</w:t>
            </w:r>
          </w:p>
          <w:p w:rsidR="006F5DE7" w:rsidRPr="003B4DB3" w:rsidRDefault="006F5DE7" w:rsidP="008003C2">
            <w:pPr>
              <w:pStyle w:val="af5"/>
              <w:tabs>
                <w:tab w:val="left" w:pos="3990"/>
              </w:tabs>
              <w:jc w:val="center"/>
              <w:rPr>
                <w:sz w:val="28"/>
                <w:szCs w:val="28"/>
              </w:rPr>
            </w:pPr>
            <w:r w:rsidRPr="003B4DB3">
              <w:rPr>
                <w:sz w:val="28"/>
                <w:szCs w:val="28"/>
              </w:rPr>
              <w:t>(підпис)</w:t>
            </w:r>
          </w:p>
        </w:tc>
        <w:tc>
          <w:tcPr>
            <w:tcW w:w="1559" w:type="dxa"/>
          </w:tcPr>
          <w:p w:rsidR="006F5DE7" w:rsidRPr="003B4DB3" w:rsidRDefault="006F5DE7" w:rsidP="008003C2">
            <w:pPr>
              <w:pStyle w:val="af5"/>
              <w:tabs>
                <w:tab w:val="left" w:pos="3990"/>
              </w:tabs>
              <w:jc w:val="center"/>
              <w:rPr>
                <w:sz w:val="28"/>
                <w:szCs w:val="28"/>
              </w:rPr>
            </w:pPr>
          </w:p>
          <w:p w:rsidR="006F5DE7" w:rsidRPr="003B4DB3" w:rsidRDefault="006F5DE7" w:rsidP="008003C2">
            <w:pPr>
              <w:pStyle w:val="af5"/>
              <w:tabs>
                <w:tab w:val="left" w:pos="3990"/>
              </w:tabs>
              <w:jc w:val="center"/>
              <w:rPr>
                <w:sz w:val="28"/>
                <w:szCs w:val="28"/>
              </w:rPr>
            </w:pPr>
            <w:r w:rsidRPr="003B4DB3">
              <w:rPr>
                <w:sz w:val="28"/>
                <w:szCs w:val="28"/>
              </w:rPr>
              <w:t>_________</w:t>
            </w:r>
          </w:p>
          <w:p w:rsidR="006F5DE7" w:rsidRPr="003B4DB3" w:rsidRDefault="006F5DE7" w:rsidP="008003C2">
            <w:pPr>
              <w:pStyle w:val="af5"/>
              <w:tabs>
                <w:tab w:val="left" w:pos="3990"/>
              </w:tabs>
              <w:jc w:val="center"/>
              <w:rPr>
                <w:sz w:val="28"/>
                <w:szCs w:val="28"/>
              </w:rPr>
            </w:pPr>
            <w:r w:rsidRPr="003B4DB3">
              <w:rPr>
                <w:sz w:val="28"/>
                <w:szCs w:val="28"/>
              </w:rPr>
              <w:t>(дата)</w:t>
            </w:r>
          </w:p>
        </w:tc>
      </w:tr>
      <w:tr w:rsidR="008C78FE" w:rsidRPr="003B4DB3" w:rsidTr="003F5E3F">
        <w:tc>
          <w:tcPr>
            <w:tcW w:w="3936" w:type="dxa"/>
          </w:tcPr>
          <w:p w:rsidR="008C78FE" w:rsidRPr="003B4DB3" w:rsidRDefault="008C78FE" w:rsidP="00A66954">
            <w:pPr>
              <w:spacing w:after="0" w:line="240" w:lineRule="auto"/>
              <w:rPr>
                <w:rFonts w:ascii="Times New Roman" w:hAnsi="Times New Roman" w:cs="Times New Roman"/>
                <w:sz w:val="28"/>
                <w:szCs w:val="28"/>
                <w:lang w:val="uk-UA"/>
              </w:rPr>
            </w:pPr>
          </w:p>
          <w:p w:rsidR="008C78FE" w:rsidRPr="003B4DB3" w:rsidRDefault="008C78FE" w:rsidP="00A66954">
            <w:pPr>
              <w:spacing w:after="0" w:line="240" w:lineRule="auto"/>
              <w:rPr>
                <w:rFonts w:ascii="Times New Roman" w:hAnsi="Times New Roman" w:cs="Times New Roman"/>
                <w:sz w:val="28"/>
                <w:szCs w:val="28"/>
                <w:lang w:val="uk-UA"/>
              </w:rPr>
            </w:pPr>
            <w:r w:rsidRPr="003B4DB3">
              <w:rPr>
                <w:rFonts w:ascii="Times New Roman" w:hAnsi="Times New Roman" w:cs="Times New Roman"/>
                <w:sz w:val="28"/>
                <w:szCs w:val="28"/>
                <w:lang w:val="uk-UA"/>
              </w:rPr>
              <w:t>Головний спеціаліст в</w:t>
            </w:r>
            <w:proofErr w:type="spellStart"/>
            <w:r w:rsidRPr="003B4DB3">
              <w:rPr>
                <w:rFonts w:ascii="Times New Roman" w:hAnsi="Times New Roman" w:cs="Times New Roman"/>
                <w:sz w:val="28"/>
                <w:szCs w:val="28"/>
              </w:rPr>
              <w:t>ідділу</w:t>
            </w:r>
            <w:proofErr w:type="spellEnd"/>
            <w:r w:rsidRPr="003B4DB3">
              <w:rPr>
                <w:rFonts w:ascii="Times New Roman" w:hAnsi="Times New Roman" w:cs="Times New Roman"/>
                <w:sz w:val="28"/>
                <w:szCs w:val="28"/>
                <w:lang w:val="uk-UA"/>
              </w:rPr>
              <w:t xml:space="preserve"> правового забезпечення </w:t>
            </w:r>
            <w:r w:rsidRPr="003B4DB3">
              <w:rPr>
                <w:rFonts w:ascii="Times New Roman" w:hAnsi="Times New Roman" w:cs="Times New Roman"/>
                <w:sz w:val="28"/>
                <w:szCs w:val="28"/>
              </w:rPr>
              <w:t>міської ради</w:t>
            </w:r>
            <w:r w:rsidRPr="003B4DB3">
              <w:rPr>
                <w:rFonts w:ascii="Times New Roman" w:hAnsi="Times New Roman" w:cs="Times New Roman"/>
                <w:sz w:val="28"/>
                <w:szCs w:val="28"/>
                <w:lang w:val="uk-UA"/>
              </w:rPr>
              <w:t xml:space="preserve"> </w:t>
            </w:r>
            <w:r w:rsidRPr="003B4DB3">
              <w:rPr>
                <w:rFonts w:ascii="Times New Roman" w:hAnsi="Times New Roman" w:cs="Times New Roman"/>
                <w:sz w:val="28"/>
                <w:szCs w:val="28"/>
              </w:rPr>
              <w:t xml:space="preserve">ради – </w:t>
            </w:r>
            <w:proofErr w:type="spellStart"/>
            <w:r w:rsidRPr="003B4DB3">
              <w:rPr>
                <w:rFonts w:ascii="Times New Roman" w:hAnsi="Times New Roman" w:cs="Times New Roman"/>
                <w:sz w:val="28"/>
                <w:szCs w:val="28"/>
              </w:rPr>
              <w:t>уповноважена</w:t>
            </w:r>
            <w:proofErr w:type="spellEnd"/>
            <w:r w:rsidRPr="003B4DB3">
              <w:rPr>
                <w:rFonts w:ascii="Times New Roman" w:hAnsi="Times New Roman" w:cs="Times New Roman"/>
                <w:sz w:val="28"/>
                <w:szCs w:val="28"/>
              </w:rPr>
              <w:t xml:space="preserve"> особа з </w:t>
            </w:r>
            <w:proofErr w:type="spellStart"/>
            <w:r w:rsidRPr="003B4DB3">
              <w:rPr>
                <w:rFonts w:ascii="Times New Roman" w:hAnsi="Times New Roman" w:cs="Times New Roman"/>
                <w:sz w:val="28"/>
                <w:szCs w:val="28"/>
              </w:rPr>
              <w:t>питань</w:t>
            </w:r>
            <w:proofErr w:type="spellEnd"/>
            <w:r w:rsidRPr="003B4DB3">
              <w:rPr>
                <w:rFonts w:ascii="Times New Roman" w:hAnsi="Times New Roman" w:cs="Times New Roman"/>
                <w:sz w:val="28"/>
                <w:szCs w:val="28"/>
              </w:rPr>
              <w:t xml:space="preserve"> </w:t>
            </w:r>
            <w:proofErr w:type="spellStart"/>
            <w:r w:rsidRPr="003B4DB3">
              <w:rPr>
                <w:rFonts w:ascii="Times New Roman" w:hAnsi="Times New Roman" w:cs="Times New Roman"/>
                <w:sz w:val="28"/>
                <w:szCs w:val="28"/>
              </w:rPr>
              <w:t>виявлення</w:t>
            </w:r>
            <w:proofErr w:type="spellEnd"/>
            <w:r w:rsidRPr="003B4DB3">
              <w:rPr>
                <w:rFonts w:ascii="Times New Roman" w:hAnsi="Times New Roman" w:cs="Times New Roman"/>
                <w:sz w:val="28"/>
                <w:szCs w:val="28"/>
              </w:rPr>
              <w:t xml:space="preserve"> та </w:t>
            </w:r>
            <w:proofErr w:type="spellStart"/>
            <w:r w:rsidRPr="003B4DB3">
              <w:rPr>
                <w:rFonts w:ascii="Times New Roman" w:hAnsi="Times New Roman" w:cs="Times New Roman"/>
                <w:sz w:val="28"/>
                <w:szCs w:val="28"/>
              </w:rPr>
              <w:t>протидії</w:t>
            </w:r>
            <w:proofErr w:type="spellEnd"/>
            <w:r w:rsidRPr="003B4DB3">
              <w:rPr>
                <w:rFonts w:ascii="Times New Roman" w:hAnsi="Times New Roman" w:cs="Times New Roman"/>
                <w:sz w:val="28"/>
                <w:szCs w:val="28"/>
              </w:rPr>
              <w:t xml:space="preserve"> </w:t>
            </w:r>
            <w:proofErr w:type="spellStart"/>
            <w:r w:rsidRPr="003B4DB3">
              <w:rPr>
                <w:rFonts w:ascii="Times New Roman" w:hAnsi="Times New Roman" w:cs="Times New Roman"/>
                <w:sz w:val="28"/>
                <w:szCs w:val="28"/>
              </w:rPr>
              <w:t>корупції</w:t>
            </w:r>
            <w:proofErr w:type="spellEnd"/>
          </w:p>
          <w:p w:rsidR="008C78FE" w:rsidRPr="003B4DB3" w:rsidRDefault="008C78FE" w:rsidP="00A66954">
            <w:pPr>
              <w:spacing w:after="0" w:line="240" w:lineRule="auto"/>
              <w:rPr>
                <w:rFonts w:ascii="Times New Roman" w:hAnsi="Times New Roman" w:cs="Times New Roman"/>
                <w:color w:val="000000"/>
                <w:sz w:val="28"/>
                <w:szCs w:val="28"/>
                <w:lang w:val="uk-UA"/>
              </w:rPr>
            </w:pPr>
          </w:p>
        </w:tc>
        <w:tc>
          <w:tcPr>
            <w:tcW w:w="2835" w:type="dxa"/>
          </w:tcPr>
          <w:p w:rsidR="008C78FE" w:rsidRPr="003B4DB3" w:rsidRDefault="008C78FE" w:rsidP="008C78FE">
            <w:pPr>
              <w:pStyle w:val="210"/>
              <w:shd w:val="clear" w:color="auto" w:fill="auto"/>
              <w:tabs>
                <w:tab w:val="left" w:pos="735"/>
              </w:tabs>
              <w:spacing w:before="0" w:after="0" w:line="317" w:lineRule="exact"/>
              <w:jc w:val="left"/>
            </w:pPr>
          </w:p>
          <w:p w:rsidR="008C78FE" w:rsidRPr="003B4DB3" w:rsidRDefault="008C78FE" w:rsidP="008C78FE">
            <w:pPr>
              <w:pStyle w:val="210"/>
              <w:shd w:val="clear" w:color="auto" w:fill="auto"/>
              <w:tabs>
                <w:tab w:val="left" w:pos="735"/>
              </w:tabs>
              <w:spacing w:before="0" w:after="0" w:line="317" w:lineRule="exact"/>
              <w:jc w:val="left"/>
            </w:pPr>
            <w:r w:rsidRPr="003B4DB3">
              <w:t>Доманський С.В.</w:t>
            </w:r>
          </w:p>
          <w:p w:rsidR="008C78FE" w:rsidRPr="003B4DB3" w:rsidRDefault="008C78FE" w:rsidP="008003C2">
            <w:pPr>
              <w:pStyle w:val="af5"/>
              <w:tabs>
                <w:tab w:val="left" w:pos="3990"/>
              </w:tabs>
              <w:rPr>
                <w:sz w:val="28"/>
                <w:szCs w:val="28"/>
              </w:rPr>
            </w:pPr>
          </w:p>
        </w:tc>
        <w:tc>
          <w:tcPr>
            <w:tcW w:w="1701" w:type="dxa"/>
          </w:tcPr>
          <w:p w:rsidR="008C78FE" w:rsidRPr="003B4DB3" w:rsidRDefault="008C78FE" w:rsidP="00993A17">
            <w:pPr>
              <w:pStyle w:val="af5"/>
              <w:tabs>
                <w:tab w:val="left" w:pos="3990"/>
              </w:tabs>
              <w:jc w:val="center"/>
              <w:rPr>
                <w:sz w:val="28"/>
                <w:szCs w:val="28"/>
              </w:rPr>
            </w:pPr>
          </w:p>
          <w:p w:rsidR="008C78FE" w:rsidRPr="003B4DB3" w:rsidRDefault="008C78FE" w:rsidP="00993A17">
            <w:pPr>
              <w:pStyle w:val="af5"/>
              <w:tabs>
                <w:tab w:val="left" w:pos="3990"/>
              </w:tabs>
              <w:jc w:val="center"/>
              <w:rPr>
                <w:sz w:val="28"/>
                <w:szCs w:val="28"/>
              </w:rPr>
            </w:pPr>
            <w:r w:rsidRPr="003B4DB3">
              <w:rPr>
                <w:sz w:val="28"/>
                <w:szCs w:val="28"/>
              </w:rPr>
              <w:t>__________</w:t>
            </w:r>
          </w:p>
          <w:p w:rsidR="008C78FE" w:rsidRPr="003B4DB3" w:rsidRDefault="008C78FE" w:rsidP="00993A17">
            <w:pPr>
              <w:pStyle w:val="af5"/>
              <w:tabs>
                <w:tab w:val="left" w:pos="3990"/>
              </w:tabs>
              <w:jc w:val="center"/>
              <w:rPr>
                <w:sz w:val="28"/>
                <w:szCs w:val="28"/>
              </w:rPr>
            </w:pPr>
            <w:r w:rsidRPr="003B4DB3">
              <w:rPr>
                <w:sz w:val="28"/>
                <w:szCs w:val="28"/>
              </w:rPr>
              <w:t>(підпис)</w:t>
            </w:r>
          </w:p>
        </w:tc>
        <w:tc>
          <w:tcPr>
            <w:tcW w:w="1559" w:type="dxa"/>
          </w:tcPr>
          <w:p w:rsidR="008C78FE" w:rsidRPr="003B4DB3" w:rsidRDefault="008C78FE" w:rsidP="00993A17">
            <w:pPr>
              <w:pStyle w:val="af5"/>
              <w:tabs>
                <w:tab w:val="left" w:pos="3990"/>
              </w:tabs>
              <w:jc w:val="center"/>
              <w:rPr>
                <w:sz w:val="28"/>
                <w:szCs w:val="28"/>
              </w:rPr>
            </w:pPr>
          </w:p>
          <w:p w:rsidR="008C78FE" w:rsidRPr="003B4DB3" w:rsidRDefault="008C78FE" w:rsidP="00993A17">
            <w:pPr>
              <w:pStyle w:val="af5"/>
              <w:tabs>
                <w:tab w:val="left" w:pos="3990"/>
              </w:tabs>
              <w:jc w:val="center"/>
              <w:rPr>
                <w:sz w:val="28"/>
                <w:szCs w:val="28"/>
              </w:rPr>
            </w:pPr>
            <w:r w:rsidRPr="003B4DB3">
              <w:rPr>
                <w:sz w:val="28"/>
                <w:szCs w:val="28"/>
              </w:rPr>
              <w:t>_________</w:t>
            </w:r>
          </w:p>
          <w:p w:rsidR="008C78FE" w:rsidRPr="003B4DB3" w:rsidRDefault="008C78FE" w:rsidP="00993A17">
            <w:pPr>
              <w:pStyle w:val="af5"/>
              <w:tabs>
                <w:tab w:val="left" w:pos="3990"/>
              </w:tabs>
              <w:jc w:val="center"/>
              <w:rPr>
                <w:sz w:val="28"/>
                <w:szCs w:val="28"/>
              </w:rPr>
            </w:pPr>
            <w:r w:rsidRPr="003B4DB3">
              <w:rPr>
                <w:sz w:val="28"/>
                <w:szCs w:val="28"/>
              </w:rPr>
              <w:t>(дата)</w:t>
            </w:r>
          </w:p>
        </w:tc>
      </w:tr>
      <w:tr w:rsidR="006F5DE7" w:rsidRPr="003B4DB3" w:rsidTr="003F5E3F">
        <w:tc>
          <w:tcPr>
            <w:tcW w:w="3936" w:type="dxa"/>
          </w:tcPr>
          <w:p w:rsidR="006F5DE7" w:rsidRPr="003B4DB3" w:rsidRDefault="006F5DE7" w:rsidP="008003C2">
            <w:pPr>
              <w:spacing w:after="0" w:line="240" w:lineRule="auto"/>
              <w:rPr>
                <w:rFonts w:ascii="Times New Roman" w:hAnsi="Times New Roman" w:cs="Times New Roman"/>
                <w:color w:val="000000"/>
                <w:sz w:val="28"/>
                <w:szCs w:val="28"/>
              </w:rPr>
            </w:pPr>
          </w:p>
          <w:p w:rsidR="006F5DE7" w:rsidRPr="003B4DB3" w:rsidRDefault="006F5DE7" w:rsidP="008003C2">
            <w:pPr>
              <w:spacing w:after="0" w:line="240" w:lineRule="auto"/>
              <w:rPr>
                <w:rFonts w:ascii="Times New Roman" w:hAnsi="Times New Roman" w:cs="Times New Roman"/>
                <w:sz w:val="28"/>
                <w:szCs w:val="28"/>
              </w:rPr>
            </w:pPr>
            <w:proofErr w:type="spellStart"/>
            <w:r w:rsidRPr="003B4DB3">
              <w:rPr>
                <w:rFonts w:ascii="Times New Roman" w:hAnsi="Times New Roman" w:cs="Times New Roman"/>
                <w:color w:val="000000"/>
                <w:sz w:val="28"/>
                <w:szCs w:val="28"/>
              </w:rPr>
              <w:t>Головний</w:t>
            </w:r>
            <w:proofErr w:type="spellEnd"/>
            <w:r w:rsidRPr="003B4DB3">
              <w:rPr>
                <w:rFonts w:ascii="Times New Roman" w:hAnsi="Times New Roman" w:cs="Times New Roman"/>
                <w:color w:val="000000"/>
                <w:sz w:val="28"/>
                <w:szCs w:val="28"/>
              </w:rPr>
              <w:t xml:space="preserve"> </w:t>
            </w:r>
            <w:proofErr w:type="spellStart"/>
            <w:r w:rsidRPr="003B4DB3">
              <w:rPr>
                <w:rFonts w:ascii="Times New Roman" w:hAnsi="Times New Roman" w:cs="Times New Roman"/>
                <w:color w:val="000000"/>
                <w:sz w:val="28"/>
                <w:szCs w:val="28"/>
              </w:rPr>
              <w:t>спеціалі</w:t>
            </w:r>
            <w:proofErr w:type="gramStart"/>
            <w:r w:rsidRPr="003B4DB3">
              <w:rPr>
                <w:rFonts w:ascii="Times New Roman" w:hAnsi="Times New Roman" w:cs="Times New Roman"/>
                <w:color w:val="000000"/>
                <w:sz w:val="28"/>
                <w:szCs w:val="28"/>
              </w:rPr>
              <w:t>ст</w:t>
            </w:r>
            <w:proofErr w:type="spellEnd"/>
            <w:proofErr w:type="gramEnd"/>
            <w:r w:rsidRPr="003B4DB3">
              <w:rPr>
                <w:rFonts w:ascii="Times New Roman" w:hAnsi="Times New Roman" w:cs="Times New Roman"/>
                <w:color w:val="000000"/>
                <w:sz w:val="28"/>
                <w:szCs w:val="28"/>
              </w:rPr>
              <w:t xml:space="preserve"> загального </w:t>
            </w:r>
            <w:proofErr w:type="spellStart"/>
            <w:r w:rsidRPr="003B4DB3">
              <w:rPr>
                <w:rFonts w:ascii="Times New Roman" w:hAnsi="Times New Roman" w:cs="Times New Roman"/>
                <w:color w:val="000000"/>
                <w:sz w:val="28"/>
                <w:szCs w:val="28"/>
              </w:rPr>
              <w:t>в</w:t>
            </w:r>
            <w:r w:rsidRPr="003B4DB3">
              <w:rPr>
                <w:rFonts w:ascii="Times New Roman" w:hAnsi="Times New Roman" w:cs="Times New Roman"/>
                <w:sz w:val="28"/>
                <w:szCs w:val="28"/>
              </w:rPr>
              <w:t>ідділу</w:t>
            </w:r>
            <w:proofErr w:type="spellEnd"/>
            <w:r w:rsidRPr="003B4DB3">
              <w:rPr>
                <w:rFonts w:ascii="Times New Roman" w:hAnsi="Times New Roman" w:cs="Times New Roman"/>
                <w:sz w:val="28"/>
                <w:szCs w:val="28"/>
              </w:rPr>
              <w:t xml:space="preserve"> міської ради</w:t>
            </w:r>
          </w:p>
          <w:p w:rsidR="006F5DE7" w:rsidRPr="003B4DB3" w:rsidRDefault="006F5DE7" w:rsidP="008003C2">
            <w:pPr>
              <w:pStyle w:val="af5"/>
              <w:tabs>
                <w:tab w:val="left" w:pos="3990"/>
              </w:tabs>
              <w:rPr>
                <w:sz w:val="28"/>
                <w:szCs w:val="28"/>
              </w:rPr>
            </w:pPr>
          </w:p>
        </w:tc>
        <w:tc>
          <w:tcPr>
            <w:tcW w:w="2835" w:type="dxa"/>
          </w:tcPr>
          <w:p w:rsidR="006F5DE7" w:rsidRPr="003B4DB3" w:rsidRDefault="006F5DE7" w:rsidP="008003C2">
            <w:pPr>
              <w:pStyle w:val="af5"/>
              <w:tabs>
                <w:tab w:val="left" w:pos="3990"/>
              </w:tabs>
              <w:rPr>
                <w:sz w:val="28"/>
                <w:szCs w:val="28"/>
              </w:rPr>
            </w:pPr>
          </w:p>
          <w:p w:rsidR="006F5DE7" w:rsidRPr="003B4DB3" w:rsidRDefault="006F5DE7" w:rsidP="008003C2">
            <w:pPr>
              <w:pStyle w:val="af5"/>
              <w:tabs>
                <w:tab w:val="left" w:pos="3990"/>
              </w:tabs>
              <w:rPr>
                <w:sz w:val="28"/>
                <w:szCs w:val="28"/>
              </w:rPr>
            </w:pPr>
            <w:r w:rsidRPr="003B4DB3">
              <w:rPr>
                <w:sz w:val="28"/>
                <w:szCs w:val="28"/>
              </w:rPr>
              <w:t>Ярмолюк Н.Д.</w:t>
            </w:r>
          </w:p>
        </w:tc>
        <w:tc>
          <w:tcPr>
            <w:tcW w:w="1701" w:type="dxa"/>
          </w:tcPr>
          <w:p w:rsidR="006F5DE7" w:rsidRPr="003B4DB3" w:rsidRDefault="006F5DE7" w:rsidP="008003C2">
            <w:pPr>
              <w:pStyle w:val="af5"/>
              <w:tabs>
                <w:tab w:val="left" w:pos="3990"/>
              </w:tabs>
              <w:jc w:val="center"/>
              <w:rPr>
                <w:sz w:val="28"/>
                <w:szCs w:val="28"/>
              </w:rPr>
            </w:pPr>
          </w:p>
          <w:p w:rsidR="006F5DE7" w:rsidRPr="003B4DB3" w:rsidRDefault="006F5DE7" w:rsidP="008003C2">
            <w:pPr>
              <w:pStyle w:val="af5"/>
              <w:tabs>
                <w:tab w:val="left" w:pos="3990"/>
              </w:tabs>
              <w:jc w:val="center"/>
              <w:rPr>
                <w:sz w:val="28"/>
                <w:szCs w:val="28"/>
              </w:rPr>
            </w:pPr>
            <w:r w:rsidRPr="003B4DB3">
              <w:rPr>
                <w:sz w:val="28"/>
                <w:szCs w:val="28"/>
              </w:rPr>
              <w:t>__________</w:t>
            </w:r>
          </w:p>
          <w:p w:rsidR="006F5DE7" w:rsidRPr="003B4DB3" w:rsidRDefault="006F5DE7" w:rsidP="008003C2">
            <w:pPr>
              <w:pStyle w:val="af5"/>
              <w:tabs>
                <w:tab w:val="left" w:pos="3990"/>
              </w:tabs>
              <w:jc w:val="center"/>
              <w:rPr>
                <w:sz w:val="28"/>
                <w:szCs w:val="28"/>
              </w:rPr>
            </w:pPr>
            <w:r w:rsidRPr="003B4DB3">
              <w:rPr>
                <w:sz w:val="28"/>
                <w:szCs w:val="28"/>
              </w:rPr>
              <w:t>(підпис)</w:t>
            </w:r>
          </w:p>
        </w:tc>
        <w:tc>
          <w:tcPr>
            <w:tcW w:w="1559" w:type="dxa"/>
          </w:tcPr>
          <w:p w:rsidR="006F5DE7" w:rsidRPr="003B4DB3" w:rsidRDefault="006F5DE7" w:rsidP="008003C2">
            <w:pPr>
              <w:pStyle w:val="af5"/>
              <w:tabs>
                <w:tab w:val="left" w:pos="3990"/>
              </w:tabs>
              <w:jc w:val="center"/>
              <w:rPr>
                <w:sz w:val="28"/>
                <w:szCs w:val="28"/>
              </w:rPr>
            </w:pPr>
          </w:p>
          <w:p w:rsidR="006F5DE7" w:rsidRPr="003B4DB3" w:rsidRDefault="006F5DE7" w:rsidP="008003C2">
            <w:pPr>
              <w:pStyle w:val="af5"/>
              <w:tabs>
                <w:tab w:val="left" w:pos="3990"/>
              </w:tabs>
              <w:jc w:val="center"/>
              <w:rPr>
                <w:sz w:val="28"/>
                <w:szCs w:val="28"/>
              </w:rPr>
            </w:pPr>
            <w:r w:rsidRPr="003B4DB3">
              <w:rPr>
                <w:sz w:val="28"/>
                <w:szCs w:val="28"/>
              </w:rPr>
              <w:t>_________</w:t>
            </w:r>
          </w:p>
          <w:p w:rsidR="006F5DE7" w:rsidRPr="003B4DB3" w:rsidRDefault="006F5DE7" w:rsidP="008003C2">
            <w:pPr>
              <w:pStyle w:val="af5"/>
              <w:tabs>
                <w:tab w:val="left" w:pos="3990"/>
              </w:tabs>
              <w:jc w:val="center"/>
              <w:rPr>
                <w:sz w:val="28"/>
                <w:szCs w:val="28"/>
              </w:rPr>
            </w:pPr>
            <w:r w:rsidRPr="003B4DB3">
              <w:rPr>
                <w:sz w:val="28"/>
                <w:szCs w:val="28"/>
              </w:rPr>
              <w:t>(дата)</w:t>
            </w:r>
          </w:p>
        </w:tc>
      </w:tr>
    </w:tbl>
    <w:p w:rsidR="008003C2" w:rsidRPr="003B4DB3" w:rsidRDefault="008003C2" w:rsidP="00E220C5">
      <w:pPr>
        <w:spacing w:after="0" w:line="240" w:lineRule="auto"/>
        <w:ind w:firstLine="567"/>
        <w:rPr>
          <w:rFonts w:ascii="Times New Roman" w:hAnsi="Times New Roman" w:cs="Times New Roman"/>
          <w:bCs/>
          <w:sz w:val="28"/>
          <w:szCs w:val="28"/>
        </w:rPr>
      </w:pPr>
    </w:p>
    <w:p w:rsidR="008003C2" w:rsidRPr="003B4DB3" w:rsidRDefault="008003C2" w:rsidP="00E220C5">
      <w:pPr>
        <w:pStyle w:val="210"/>
        <w:shd w:val="clear" w:color="auto" w:fill="auto"/>
        <w:tabs>
          <w:tab w:val="left" w:pos="735"/>
        </w:tabs>
        <w:spacing w:before="0" w:after="0" w:line="317" w:lineRule="exact"/>
        <w:ind w:firstLine="567"/>
        <w:jc w:val="left"/>
        <w:rPr>
          <w:lang w:val="ru-RU"/>
        </w:rPr>
      </w:pPr>
    </w:p>
    <w:p w:rsidR="00E220C5" w:rsidRPr="003B4DB3" w:rsidRDefault="00E220C5" w:rsidP="00E220C5">
      <w:pPr>
        <w:pStyle w:val="210"/>
        <w:shd w:val="clear" w:color="auto" w:fill="auto"/>
        <w:tabs>
          <w:tab w:val="left" w:pos="735"/>
        </w:tabs>
        <w:spacing w:before="0" w:after="0" w:line="317" w:lineRule="exact"/>
        <w:ind w:firstLine="567"/>
        <w:jc w:val="left"/>
        <w:rPr>
          <w:lang w:val="ru-RU"/>
        </w:rPr>
      </w:pPr>
    </w:p>
    <w:p w:rsidR="00E220C5" w:rsidRPr="003B4DB3" w:rsidRDefault="00E220C5" w:rsidP="00E220C5">
      <w:pPr>
        <w:pStyle w:val="210"/>
        <w:shd w:val="clear" w:color="auto" w:fill="auto"/>
        <w:tabs>
          <w:tab w:val="left" w:pos="735"/>
        </w:tabs>
        <w:spacing w:before="0" w:after="0" w:line="317" w:lineRule="exact"/>
        <w:ind w:firstLine="567"/>
        <w:jc w:val="left"/>
        <w:rPr>
          <w:lang w:val="ru-RU"/>
        </w:rPr>
      </w:pPr>
    </w:p>
    <w:p w:rsidR="00E220C5" w:rsidRPr="003B4DB3" w:rsidRDefault="00E220C5" w:rsidP="00E220C5">
      <w:pPr>
        <w:pStyle w:val="210"/>
        <w:shd w:val="clear" w:color="auto" w:fill="auto"/>
        <w:tabs>
          <w:tab w:val="left" w:pos="735"/>
        </w:tabs>
        <w:spacing w:before="0" w:after="0" w:line="317" w:lineRule="exact"/>
        <w:ind w:firstLine="567"/>
        <w:jc w:val="left"/>
        <w:rPr>
          <w:lang w:val="ru-RU"/>
        </w:rPr>
      </w:pPr>
    </w:p>
    <w:p w:rsidR="00E220C5" w:rsidRPr="003B4DB3" w:rsidRDefault="00E220C5" w:rsidP="00E220C5">
      <w:pPr>
        <w:pStyle w:val="210"/>
        <w:shd w:val="clear" w:color="auto" w:fill="auto"/>
        <w:tabs>
          <w:tab w:val="left" w:pos="735"/>
        </w:tabs>
        <w:spacing w:before="0" w:after="0" w:line="317" w:lineRule="exact"/>
        <w:ind w:firstLine="567"/>
        <w:jc w:val="left"/>
        <w:rPr>
          <w:lang w:val="ru-RU"/>
        </w:rPr>
      </w:pPr>
    </w:p>
    <w:p w:rsidR="00502432" w:rsidRDefault="00502432" w:rsidP="00E220C5">
      <w:pPr>
        <w:pStyle w:val="210"/>
        <w:shd w:val="clear" w:color="auto" w:fill="auto"/>
        <w:tabs>
          <w:tab w:val="left" w:pos="735"/>
        </w:tabs>
        <w:spacing w:before="0" w:after="0" w:line="317" w:lineRule="exact"/>
        <w:ind w:firstLine="567"/>
        <w:jc w:val="left"/>
        <w:rPr>
          <w:b/>
          <w:lang w:val="ru-RU"/>
        </w:rPr>
      </w:pPr>
    </w:p>
    <w:p w:rsidR="00502432" w:rsidRDefault="00502432" w:rsidP="00E220C5">
      <w:pPr>
        <w:pStyle w:val="210"/>
        <w:shd w:val="clear" w:color="auto" w:fill="auto"/>
        <w:tabs>
          <w:tab w:val="left" w:pos="735"/>
        </w:tabs>
        <w:spacing w:before="0" w:after="0" w:line="317" w:lineRule="exact"/>
        <w:ind w:firstLine="567"/>
        <w:jc w:val="left"/>
        <w:rPr>
          <w:b/>
          <w:lang w:val="ru-RU"/>
        </w:rPr>
      </w:pPr>
    </w:p>
    <w:p w:rsidR="00502432" w:rsidRDefault="00502432" w:rsidP="00E220C5">
      <w:pPr>
        <w:pStyle w:val="210"/>
        <w:shd w:val="clear" w:color="auto" w:fill="auto"/>
        <w:tabs>
          <w:tab w:val="left" w:pos="735"/>
        </w:tabs>
        <w:spacing w:before="0" w:after="0" w:line="317" w:lineRule="exact"/>
        <w:ind w:firstLine="567"/>
        <w:jc w:val="left"/>
        <w:rPr>
          <w:b/>
          <w:lang w:val="ru-RU"/>
        </w:rPr>
      </w:pPr>
    </w:p>
    <w:p w:rsidR="00502432" w:rsidRDefault="00502432" w:rsidP="00E220C5">
      <w:pPr>
        <w:pStyle w:val="210"/>
        <w:shd w:val="clear" w:color="auto" w:fill="auto"/>
        <w:tabs>
          <w:tab w:val="left" w:pos="735"/>
        </w:tabs>
        <w:spacing w:before="0" w:after="0" w:line="317" w:lineRule="exact"/>
        <w:ind w:firstLine="567"/>
        <w:jc w:val="left"/>
        <w:rPr>
          <w:b/>
          <w:lang w:val="ru-RU"/>
        </w:rPr>
      </w:pPr>
    </w:p>
    <w:p w:rsidR="00502432" w:rsidRDefault="00502432" w:rsidP="00E220C5">
      <w:pPr>
        <w:pStyle w:val="210"/>
        <w:shd w:val="clear" w:color="auto" w:fill="auto"/>
        <w:tabs>
          <w:tab w:val="left" w:pos="735"/>
        </w:tabs>
        <w:spacing w:before="0" w:after="0" w:line="317" w:lineRule="exact"/>
        <w:ind w:firstLine="567"/>
        <w:jc w:val="left"/>
        <w:rPr>
          <w:b/>
          <w:lang w:val="ru-RU"/>
        </w:rPr>
      </w:pPr>
    </w:p>
    <w:p w:rsidR="00502432" w:rsidRDefault="00502432" w:rsidP="00E220C5">
      <w:pPr>
        <w:pStyle w:val="210"/>
        <w:shd w:val="clear" w:color="auto" w:fill="auto"/>
        <w:tabs>
          <w:tab w:val="left" w:pos="735"/>
        </w:tabs>
        <w:spacing w:before="0" w:after="0" w:line="317" w:lineRule="exact"/>
        <w:ind w:firstLine="567"/>
        <w:jc w:val="left"/>
        <w:rPr>
          <w:b/>
          <w:lang w:val="ru-RU"/>
        </w:rPr>
      </w:pPr>
    </w:p>
    <w:p w:rsidR="003B4DB3" w:rsidRDefault="003B4DB3" w:rsidP="00E220C5">
      <w:pPr>
        <w:pStyle w:val="210"/>
        <w:shd w:val="clear" w:color="auto" w:fill="auto"/>
        <w:tabs>
          <w:tab w:val="left" w:pos="735"/>
        </w:tabs>
        <w:spacing w:before="0" w:after="0" w:line="317" w:lineRule="exact"/>
        <w:ind w:firstLine="567"/>
        <w:jc w:val="left"/>
        <w:rPr>
          <w:b/>
          <w:lang w:val="ru-RU"/>
        </w:rPr>
      </w:pPr>
    </w:p>
    <w:p w:rsidR="00502432" w:rsidRDefault="00502432" w:rsidP="00E220C5">
      <w:pPr>
        <w:pStyle w:val="210"/>
        <w:shd w:val="clear" w:color="auto" w:fill="auto"/>
        <w:tabs>
          <w:tab w:val="left" w:pos="735"/>
        </w:tabs>
        <w:spacing w:before="0" w:after="0" w:line="317" w:lineRule="exact"/>
        <w:ind w:firstLine="567"/>
        <w:jc w:val="left"/>
        <w:rPr>
          <w:b/>
          <w:lang w:val="ru-RU"/>
        </w:rPr>
      </w:pPr>
    </w:p>
    <w:p w:rsidR="00502432" w:rsidRDefault="00502432" w:rsidP="00E220C5">
      <w:pPr>
        <w:pStyle w:val="210"/>
        <w:shd w:val="clear" w:color="auto" w:fill="auto"/>
        <w:tabs>
          <w:tab w:val="left" w:pos="735"/>
        </w:tabs>
        <w:spacing w:before="0" w:after="0" w:line="317" w:lineRule="exact"/>
        <w:ind w:firstLine="567"/>
        <w:jc w:val="left"/>
        <w:rPr>
          <w:b/>
          <w:lang w:val="ru-RU"/>
        </w:rPr>
      </w:pPr>
    </w:p>
    <w:p w:rsidR="00B760E3" w:rsidRDefault="00B760E3" w:rsidP="00E220C5">
      <w:pPr>
        <w:pStyle w:val="210"/>
        <w:shd w:val="clear" w:color="auto" w:fill="auto"/>
        <w:tabs>
          <w:tab w:val="left" w:pos="735"/>
        </w:tabs>
        <w:spacing w:before="0" w:after="0" w:line="317" w:lineRule="exact"/>
        <w:ind w:firstLine="567"/>
        <w:jc w:val="left"/>
        <w:rPr>
          <w:b/>
          <w:lang w:val="ru-RU"/>
        </w:rPr>
      </w:pPr>
    </w:p>
    <w:p w:rsidR="00E220C5" w:rsidRDefault="00E220C5" w:rsidP="00E220C5">
      <w:pPr>
        <w:pStyle w:val="210"/>
        <w:shd w:val="clear" w:color="auto" w:fill="auto"/>
        <w:tabs>
          <w:tab w:val="left" w:pos="735"/>
        </w:tabs>
        <w:spacing w:before="0" w:after="0" w:line="317" w:lineRule="exact"/>
        <w:ind w:firstLine="567"/>
        <w:jc w:val="left"/>
        <w:rPr>
          <w:b/>
          <w:lang w:val="ru-RU"/>
        </w:rPr>
      </w:pPr>
    </w:p>
    <w:p w:rsidR="00D812F7" w:rsidRDefault="00D812F7" w:rsidP="00E220C5">
      <w:pPr>
        <w:pStyle w:val="210"/>
        <w:shd w:val="clear" w:color="auto" w:fill="auto"/>
        <w:tabs>
          <w:tab w:val="left" w:pos="735"/>
        </w:tabs>
        <w:spacing w:before="0" w:after="0" w:line="317" w:lineRule="exact"/>
        <w:ind w:firstLine="567"/>
        <w:jc w:val="left"/>
        <w:rPr>
          <w:b/>
          <w:lang w:val="ru-RU"/>
        </w:rPr>
      </w:pPr>
    </w:p>
    <w:p w:rsidR="001C6054" w:rsidRDefault="001C6054" w:rsidP="00502432">
      <w:pPr>
        <w:spacing w:after="0" w:line="240" w:lineRule="auto"/>
        <w:ind w:left="5670"/>
        <w:rPr>
          <w:rFonts w:ascii="Times New Roman" w:hAnsi="Times New Roman"/>
          <w:sz w:val="28"/>
          <w:lang w:val="uk-UA"/>
        </w:rPr>
      </w:pPr>
      <w:r>
        <w:rPr>
          <w:rFonts w:ascii="Times New Roman" w:hAnsi="Times New Roman"/>
          <w:sz w:val="28"/>
          <w:lang w:val="uk-UA"/>
        </w:rPr>
        <w:lastRenderedPageBreak/>
        <w:t>Додаток</w:t>
      </w:r>
    </w:p>
    <w:p w:rsidR="001C6054" w:rsidRDefault="001C6054" w:rsidP="00502432">
      <w:pPr>
        <w:spacing w:after="0" w:line="240" w:lineRule="auto"/>
        <w:ind w:left="5670"/>
        <w:rPr>
          <w:rFonts w:ascii="Times New Roman" w:hAnsi="Times New Roman"/>
          <w:sz w:val="28"/>
          <w:lang w:val="uk-UA"/>
        </w:rPr>
      </w:pPr>
      <w:r>
        <w:rPr>
          <w:rFonts w:ascii="Times New Roman" w:hAnsi="Times New Roman"/>
          <w:sz w:val="28"/>
          <w:lang w:val="uk-UA"/>
        </w:rPr>
        <w:t>до рішення виконавчого комітету</w:t>
      </w:r>
    </w:p>
    <w:p w:rsidR="001C6054" w:rsidRDefault="001C6054" w:rsidP="00502432">
      <w:pPr>
        <w:spacing w:after="0" w:line="240" w:lineRule="auto"/>
        <w:ind w:left="5670"/>
        <w:rPr>
          <w:rFonts w:ascii="Times New Roman" w:hAnsi="Times New Roman"/>
          <w:sz w:val="28"/>
          <w:lang w:val="uk-UA"/>
        </w:rPr>
      </w:pPr>
      <w:r>
        <w:rPr>
          <w:rFonts w:ascii="Times New Roman" w:hAnsi="Times New Roman"/>
          <w:sz w:val="28"/>
          <w:lang w:val="uk-UA"/>
        </w:rPr>
        <w:t>Погребищенської міської ради</w:t>
      </w:r>
    </w:p>
    <w:p w:rsidR="001C6054" w:rsidRDefault="00502432" w:rsidP="00502432">
      <w:pPr>
        <w:spacing w:after="0" w:line="240" w:lineRule="auto"/>
        <w:ind w:left="5670"/>
        <w:rPr>
          <w:rFonts w:ascii="Times New Roman" w:hAnsi="Times New Roman"/>
          <w:sz w:val="28"/>
          <w:lang w:val="uk-UA"/>
        </w:rPr>
      </w:pPr>
      <w:r>
        <w:rPr>
          <w:rFonts w:ascii="Times New Roman" w:hAnsi="Times New Roman"/>
          <w:sz w:val="28"/>
          <w:lang w:val="uk-UA"/>
        </w:rPr>
        <w:t>___</w:t>
      </w:r>
      <w:r w:rsidR="001C6054">
        <w:rPr>
          <w:rFonts w:ascii="Times New Roman" w:hAnsi="Times New Roman"/>
          <w:sz w:val="28"/>
          <w:lang w:val="uk-UA"/>
        </w:rPr>
        <w:t xml:space="preserve"> </w:t>
      </w:r>
      <w:r>
        <w:rPr>
          <w:rFonts w:ascii="Times New Roman" w:hAnsi="Times New Roman"/>
          <w:sz w:val="28"/>
          <w:lang w:val="uk-UA"/>
        </w:rPr>
        <w:t>__________</w:t>
      </w:r>
      <w:r w:rsidR="001C6054">
        <w:rPr>
          <w:rFonts w:ascii="Times New Roman" w:hAnsi="Times New Roman"/>
          <w:sz w:val="28"/>
          <w:lang w:val="uk-UA"/>
        </w:rPr>
        <w:t xml:space="preserve"> 2022 р. № </w:t>
      </w:r>
      <w:bookmarkStart w:id="0" w:name="_GoBack"/>
      <w:bookmarkEnd w:id="0"/>
      <w:r>
        <w:rPr>
          <w:rFonts w:ascii="Times New Roman" w:hAnsi="Times New Roman"/>
          <w:sz w:val="28"/>
          <w:lang w:val="uk-UA"/>
        </w:rPr>
        <w:t>____</w:t>
      </w:r>
    </w:p>
    <w:p w:rsidR="001C6054" w:rsidRDefault="001C6054" w:rsidP="001C6054">
      <w:pPr>
        <w:spacing w:after="0" w:line="240" w:lineRule="auto"/>
        <w:jc w:val="center"/>
        <w:rPr>
          <w:rFonts w:ascii="Times New Roman" w:hAnsi="Times New Roman"/>
          <w:b/>
          <w:bCs/>
          <w:sz w:val="28"/>
          <w:szCs w:val="28"/>
          <w:lang w:val="uk-UA"/>
        </w:rPr>
      </w:pPr>
    </w:p>
    <w:p w:rsidR="001C6054" w:rsidRDefault="001C6054" w:rsidP="001C6054">
      <w:pPr>
        <w:spacing w:after="0" w:line="240" w:lineRule="auto"/>
        <w:jc w:val="center"/>
        <w:rPr>
          <w:rFonts w:ascii="Times New Roman" w:hAnsi="Times New Roman"/>
          <w:b/>
          <w:bCs/>
          <w:sz w:val="28"/>
          <w:szCs w:val="28"/>
          <w:lang w:val="uk-UA"/>
        </w:rPr>
      </w:pPr>
    </w:p>
    <w:p w:rsidR="001C6054" w:rsidRDefault="001C6054" w:rsidP="001C6054">
      <w:pPr>
        <w:spacing w:after="0" w:line="240" w:lineRule="auto"/>
        <w:jc w:val="center"/>
        <w:rPr>
          <w:rFonts w:ascii="Times New Roman" w:hAnsi="Times New Roman"/>
          <w:b/>
          <w:bCs/>
          <w:sz w:val="28"/>
          <w:szCs w:val="28"/>
          <w:lang w:val="uk-UA"/>
        </w:rPr>
      </w:pPr>
      <w:r w:rsidRPr="00CF56C1">
        <w:rPr>
          <w:rFonts w:ascii="Times New Roman" w:hAnsi="Times New Roman"/>
          <w:b/>
          <w:bCs/>
          <w:sz w:val="28"/>
          <w:szCs w:val="28"/>
          <w:lang w:val="uk-UA"/>
        </w:rPr>
        <w:t>Інформація</w:t>
      </w:r>
    </w:p>
    <w:p w:rsidR="00616181" w:rsidRPr="00616181" w:rsidRDefault="0097462F" w:rsidP="001C6054">
      <w:pPr>
        <w:spacing w:after="0" w:line="240" w:lineRule="auto"/>
        <w:jc w:val="center"/>
        <w:outlineLvl w:val="1"/>
        <w:rPr>
          <w:rFonts w:ascii="Times New Roman" w:hAnsi="Times New Roman" w:cs="Times New Roman"/>
          <w:b/>
          <w:noProof/>
          <w:sz w:val="28"/>
          <w:szCs w:val="28"/>
          <w:lang w:val="uk-UA"/>
        </w:rPr>
      </w:pPr>
      <w:r>
        <w:rPr>
          <w:rFonts w:ascii="Times New Roman" w:hAnsi="Times New Roman" w:cs="Times New Roman"/>
          <w:b/>
          <w:noProof/>
          <w:sz w:val="28"/>
          <w:szCs w:val="28"/>
          <w:lang w:val="uk-UA"/>
        </w:rPr>
        <w:t>п</w:t>
      </w:r>
      <w:proofErr w:type="spellStart"/>
      <w:r w:rsidR="00FD449F">
        <w:rPr>
          <w:rFonts w:ascii="Times New Roman" w:hAnsi="Times New Roman" w:cs="Times New Roman"/>
          <w:b/>
          <w:sz w:val="28"/>
          <w:szCs w:val="28"/>
          <w:lang w:val="uk-UA"/>
        </w:rPr>
        <w:t>ро</w:t>
      </w:r>
      <w:proofErr w:type="spellEnd"/>
      <w:r w:rsidR="00FD449F">
        <w:rPr>
          <w:rFonts w:ascii="Times New Roman" w:hAnsi="Times New Roman" w:cs="Times New Roman"/>
          <w:b/>
          <w:sz w:val="28"/>
          <w:szCs w:val="28"/>
          <w:lang w:val="uk-UA"/>
        </w:rPr>
        <w:t xml:space="preserve"> </w:t>
      </w:r>
      <w:r w:rsidR="00C155F1">
        <w:rPr>
          <w:rFonts w:ascii="Times New Roman" w:hAnsi="Times New Roman" w:cs="Times New Roman"/>
          <w:b/>
          <w:sz w:val="28"/>
          <w:szCs w:val="28"/>
          <w:lang w:val="uk-UA"/>
        </w:rPr>
        <w:t>організацію та участь у здійсненні заходів, пов’язаних з мобілізаційною підготовкою та цивільним захистом, підготовкою і виконанням завдань територіальної</w:t>
      </w:r>
      <w:r w:rsidR="00F27851">
        <w:rPr>
          <w:rFonts w:ascii="Times New Roman" w:hAnsi="Times New Roman" w:cs="Times New Roman"/>
          <w:b/>
          <w:sz w:val="28"/>
          <w:szCs w:val="28"/>
          <w:lang w:val="uk-UA"/>
        </w:rPr>
        <w:t xml:space="preserve"> оборони на території Погребищенської міської територіальної громади</w:t>
      </w:r>
    </w:p>
    <w:p w:rsidR="00616181" w:rsidRDefault="00616181" w:rsidP="00616181">
      <w:pPr>
        <w:spacing w:after="0" w:line="240" w:lineRule="auto"/>
        <w:jc w:val="center"/>
        <w:rPr>
          <w:rFonts w:ascii="Times New Roman" w:hAnsi="Times New Roman" w:cs="Times New Roman"/>
          <w:b/>
          <w:sz w:val="28"/>
          <w:szCs w:val="28"/>
          <w:lang w:val="uk-UA"/>
        </w:rPr>
      </w:pPr>
    </w:p>
    <w:p w:rsidR="007572E1" w:rsidRPr="00616181" w:rsidRDefault="007572E1" w:rsidP="00616181">
      <w:pPr>
        <w:spacing w:after="0" w:line="240" w:lineRule="auto"/>
        <w:jc w:val="center"/>
        <w:rPr>
          <w:rFonts w:ascii="Times New Roman" w:hAnsi="Times New Roman" w:cs="Times New Roman"/>
          <w:b/>
          <w:sz w:val="28"/>
          <w:szCs w:val="28"/>
          <w:lang w:val="uk-UA"/>
        </w:rPr>
      </w:pPr>
    </w:p>
    <w:p w:rsidR="00FD449F" w:rsidRPr="00380A8A" w:rsidRDefault="00FD449F" w:rsidP="00380A8A">
      <w:pPr>
        <w:spacing w:after="0" w:line="240" w:lineRule="auto"/>
        <w:ind w:firstLine="567"/>
        <w:jc w:val="both"/>
        <w:rPr>
          <w:rFonts w:ascii="Times New Roman" w:hAnsi="Times New Roman" w:cs="Times New Roman"/>
          <w:sz w:val="28"/>
          <w:szCs w:val="28"/>
          <w:lang w:val="uk-UA" w:eastAsia="uk-UA"/>
        </w:rPr>
      </w:pPr>
      <w:r w:rsidRPr="00380A8A">
        <w:rPr>
          <w:rFonts w:ascii="Times New Roman" w:hAnsi="Times New Roman" w:cs="Times New Roman"/>
          <w:sz w:val="28"/>
          <w:szCs w:val="28"/>
          <w:lang w:val="uk-UA" w:eastAsia="uk-UA"/>
        </w:rPr>
        <w:t xml:space="preserve">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proofErr w:type="gramStart"/>
      <w:r w:rsidRPr="00380A8A">
        <w:rPr>
          <w:rFonts w:ascii="Times New Roman" w:hAnsi="Times New Roman" w:cs="Times New Roman"/>
          <w:sz w:val="28"/>
          <w:szCs w:val="28"/>
          <w:lang w:eastAsia="uk-UA"/>
        </w:rPr>
        <w:t>З</w:t>
      </w:r>
      <w:proofErr w:type="gram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цією</w:t>
      </w:r>
      <w:proofErr w:type="spellEnd"/>
      <w:r w:rsidRPr="00380A8A">
        <w:rPr>
          <w:rFonts w:ascii="Times New Roman" w:hAnsi="Times New Roman" w:cs="Times New Roman"/>
          <w:sz w:val="28"/>
          <w:szCs w:val="28"/>
          <w:lang w:eastAsia="uk-UA"/>
        </w:rPr>
        <w:t xml:space="preserve"> метою в </w:t>
      </w:r>
      <w:proofErr w:type="spellStart"/>
      <w:r w:rsidRPr="00380A8A">
        <w:rPr>
          <w:rFonts w:ascii="Times New Roman" w:hAnsi="Times New Roman" w:cs="Times New Roman"/>
          <w:sz w:val="28"/>
          <w:szCs w:val="28"/>
          <w:lang w:eastAsia="uk-UA"/>
        </w:rPr>
        <w:t>громаді</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проводяться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наступні</w:t>
      </w:r>
      <w:proofErr w:type="spellEnd"/>
      <w:r w:rsidRPr="00380A8A">
        <w:rPr>
          <w:rFonts w:ascii="Times New Roman" w:hAnsi="Times New Roman" w:cs="Times New Roman"/>
          <w:sz w:val="28"/>
          <w:szCs w:val="28"/>
          <w:lang w:eastAsia="uk-UA"/>
        </w:rPr>
        <w:t xml:space="preserve"> заходи:</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rPr>
        <w:t>створення</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сприятливих</w:t>
      </w:r>
      <w:proofErr w:type="spellEnd"/>
      <w:r w:rsidRPr="00380A8A">
        <w:rPr>
          <w:rFonts w:ascii="Times New Roman" w:hAnsi="Times New Roman" w:cs="Times New Roman"/>
          <w:sz w:val="28"/>
          <w:szCs w:val="28"/>
        </w:rPr>
        <w:t xml:space="preserve"> умов для </w:t>
      </w:r>
      <w:proofErr w:type="spellStart"/>
      <w:r w:rsidRPr="00380A8A">
        <w:rPr>
          <w:rFonts w:ascii="Times New Roman" w:hAnsi="Times New Roman" w:cs="Times New Roman"/>
          <w:sz w:val="28"/>
          <w:szCs w:val="28"/>
        </w:rPr>
        <w:t>належної</w:t>
      </w:r>
      <w:proofErr w:type="spellEnd"/>
      <w:r w:rsidRPr="00380A8A">
        <w:rPr>
          <w:rFonts w:ascii="Times New Roman" w:hAnsi="Times New Roman" w:cs="Times New Roman"/>
          <w:sz w:val="28"/>
          <w:szCs w:val="28"/>
        </w:rPr>
        <w:t xml:space="preserve"> </w:t>
      </w:r>
      <w:proofErr w:type="spellStart"/>
      <w:proofErr w:type="gramStart"/>
      <w:r w:rsidRPr="00380A8A">
        <w:rPr>
          <w:rFonts w:ascii="Times New Roman" w:hAnsi="Times New Roman" w:cs="Times New Roman"/>
          <w:sz w:val="28"/>
          <w:szCs w:val="28"/>
        </w:rPr>
        <w:t>п</w:t>
      </w:r>
      <w:proofErr w:type="gramEnd"/>
      <w:r w:rsidRPr="00380A8A">
        <w:rPr>
          <w:rFonts w:ascii="Times New Roman" w:hAnsi="Times New Roman" w:cs="Times New Roman"/>
          <w:sz w:val="28"/>
          <w:szCs w:val="28"/>
        </w:rPr>
        <w:t>ідготовки</w:t>
      </w:r>
      <w:proofErr w:type="spellEnd"/>
      <w:r w:rsidRPr="00380A8A">
        <w:rPr>
          <w:rFonts w:ascii="Times New Roman" w:hAnsi="Times New Roman" w:cs="Times New Roman"/>
          <w:sz w:val="28"/>
          <w:szCs w:val="28"/>
        </w:rPr>
        <w:t xml:space="preserve"> у </w:t>
      </w:r>
      <w:proofErr w:type="spellStart"/>
      <w:r w:rsidRPr="00380A8A">
        <w:rPr>
          <w:rFonts w:ascii="Times New Roman" w:hAnsi="Times New Roman" w:cs="Times New Roman"/>
          <w:sz w:val="28"/>
          <w:szCs w:val="28"/>
        </w:rPr>
        <w:t>мирний</w:t>
      </w:r>
      <w:proofErr w:type="spellEnd"/>
      <w:r w:rsidRPr="00380A8A">
        <w:rPr>
          <w:rFonts w:ascii="Times New Roman" w:hAnsi="Times New Roman" w:cs="Times New Roman"/>
          <w:sz w:val="28"/>
          <w:szCs w:val="28"/>
        </w:rPr>
        <w:t xml:space="preserve"> час </w:t>
      </w:r>
      <w:proofErr w:type="spellStart"/>
      <w:r w:rsidRPr="00380A8A">
        <w:rPr>
          <w:rFonts w:ascii="Times New Roman" w:hAnsi="Times New Roman" w:cs="Times New Roman"/>
          <w:sz w:val="28"/>
          <w:szCs w:val="28"/>
        </w:rPr>
        <w:t>особового</w:t>
      </w:r>
      <w:proofErr w:type="spellEnd"/>
      <w:r w:rsidRPr="00380A8A">
        <w:rPr>
          <w:rFonts w:ascii="Times New Roman" w:hAnsi="Times New Roman" w:cs="Times New Roman"/>
          <w:sz w:val="28"/>
          <w:szCs w:val="28"/>
        </w:rPr>
        <w:t xml:space="preserve"> складу </w:t>
      </w:r>
      <w:proofErr w:type="spellStart"/>
      <w:r w:rsidRPr="00380A8A">
        <w:rPr>
          <w:rFonts w:ascii="Times New Roman" w:hAnsi="Times New Roman" w:cs="Times New Roman"/>
          <w:sz w:val="28"/>
          <w:szCs w:val="28"/>
        </w:rPr>
        <w:t>підрозділів</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територіальної</w:t>
      </w:r>
      <w:proofErr w:type="spellEnd"/>
      <w:r w:rsidRPr="00380A8A">
        <w:rPr>
          <w:rFonts w:ascii="Times New Roman" w:hAnsi="Times New Roman" w:cs="Times New Roman"/>
          <w:sz w:val="28"/>
          <w:szCs w:val="28"/>
        </w:rPr>
        <w:t xml:space="preserve"> оборони до </w:t>
      </w:r>
      <w:proofErr w:type="spellStart"/>
      <w:r w:rsidRPr="00380A8A">
        <w:rPr>
          <w:rFonts w:ascii="Times New Roman" w:hAnsi="Times New Roman" w:cs="Times New Roman"/>
          <w:sz w:val="28"/>
          <w:szCs w:val="28"/>
        </w:rPr>
        <w:t>виконання</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завдань</w:t>
      </w:r>
      <w:proofErr w:type="spellEnd"/>
      <w:r w:rsidRPr="00380A8A">
        <w:rPr>
          <w:rFonts w:ascii="Times New Roman" w:hAnsi="Times New Roman" w:cs="Times New Roman"/>
          <w:sz w:val="28"/>
          <w:szCs w:val="28"/>
        </w:rPr>
        <w:t xml:space="preserve"> за </w:t>
      </w:r>
      <w:proofErr w:type="spellStart"/>
      <w:r w:rsidRPr="00380A8A">
        <w:rPr>
          <w:rFonts w:ascii="Times New Roman" w:hAnsi="Times New Roman" w:cs="Times New Roman"/>
          <w:sz w:val="28"/>
          <w:szCs w:val="28"/>
        </w:rPr>
        <w:t>призначенням</w:t>
      </w:r>
      <w:proofErr w:type="spellEnd"/>
      <w:r w:rsidRPr="00380A8A">
        <w:rPr>
          <w:rFonts w:ascii="Times New Roman" w:hAnsi="Times New Roman" w:cs="Times New Roman"/>
          <w:sz w:val="28"/>
          <w:szCs w:val="28"/>
        </w:rPr>
        <w:t>;</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сприяння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відбору</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громадян</w:t>
      </w:r>
      <w:proofErr w:type="spellEnd"/>
      <w:r w:rsidRPr="00380A8A">
        <w:rPr>
          <w:rFonts w:ascii="Times New Roman" w:hAnsi="Times New Roman" w:cs="Times New Roman"/>
          <w:sz w:val="28"/>
          <w:szCs w:val="28"/>
          <w:lang w:eastAsia="uk-UA"/>
        </w:rPr>
        <w:t xml:space="preserve"> для </w:t>
      </w:r>
      <w:proofErr w:type="spellStart"/>
      <w:r w:rsidRPr="00380A8A">
        <w:rPr>
          <w:rFonts w:ascii="Times New Roman" w:hAnsi="Times New Roman" w:cs="Times New Roman"/>
          <w:sz w:val="28"/>
          <w:szCs w:val="28"/>
          <w:lang w:eastAsia="uk-UA"/>
        </w:rPr>
        <w:t>проходження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військової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служби</w:t>
      </w:r>
      <w:proofErr w:type="spellEnd"/>
      <w:r w:rsidRPr="00380A8A">
        <w:rPr>
          <w:rFonts w:ascii="Times New Roman" w:hAnsi="Times New Roman" w:cs="Times New Roman"/>
          <w:sz w:val="28"/>
          <w:szCs w:val="28"/>
          <w:lang w:eastAsia="uk-UA"/>
        </w:rPr>
        <w:t xml:space="preserve"> за контрактом;</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сприяння</w:t>
      </w:r>
      <w:proofErr w:type="spellEnd"/>
      <w:r w:rsidRPr="00380A8A">
        <w:rPr>
          <w:rFonts w:ascii="Times New Roman" w:hAnsi="Times New Roman" w:cs="Times New Roman"/>
          <w:sz w:val="28"/>
          <w:szCs w:val="28"/>
          <w:lang w:eastAsia="uk-UA"/>
        </w:rPr>
        <w:t xml:space="preserve"> призову </w:t>
      </w:r>
      <w:proofErr w:type="spellStart"/>
      <w:r w:rsidRPr="00380A8A">
        <w:rPr>
          <w:rFonts w:ascii="Times New Roman" w:hAnsi="Times New Roman" w:cs="Times New Roman"/>
          <w:sz w:val="28"/>
          <w:szCs w:val="28"/>
          <w:lang w:eastAsia="uk-UA"/>
        </w:rPr>
        <w:t>громадян</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України</w:t>
      </w:r>
      <w:proofErr w:type="spellEnd"/>
      <w:r w:rsidRPr="00380A8A">
        <w:rPr>
          <w:rFonts w:ascii="Times New Roman" w:hAnsi="Times New Roman" w:cs="Times New Roman"/>
          <w:sz w:val="28"/>
          <w:szCs w:val="28"/>
          <w:lang w:eastAsia="uk-UA"/>
        </w:rPr>
        <w:t xml:space="preserve"> на </w:t>
      </w:r>
      <w:proofErr w:type="spellStart"/>
      <w:r w:rsidRPr="00380A8A">
        <w:rPr>
          <w:rFonts w:ascii="Times New Roman" w:hAnsi="Times New Roman" w:cs="Times New Roman"/>
          <w:sz w:val="28"/>
          <w:szCs w:val="28"/>
          <w:lang w:eastAsia="uk-UA"/>
        </w:rPr>
        <w:t>строкову</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військову</w:t>
      </w:r>
      <w:proofErr w:type="spellEnd"/>
      <w:r w:rsidRPr="00380A8A">
        <w:rPr>
          <w:rFonts w:ascii="Times New Roman" w:hAnsi="Times New Roman" w:cs="Times New Roman"/>
          <w:sz w:val="28"/>
          <w:szCs w:val="28"/>
          <w:lang w:eastAsia="uk-UA"/>
        </w:rPr>
        <w:t xml:space="preserve"> службу.</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proofErr w:type="spellStart"/>
      <w:r w:rsidRPr="00380A8A">
        <w:rPr>
          <w:rFonts w:ascii="Times New Roman" w:hAnsi="Times New Roman" w:cs="Times New Roman"/>
          <w:sz w:val="28"/>
          <w:szCs w:val="28"/>
          <w:lang w:eastAsia="uk-UA"/>
        </w:rPr>
        <w:t>Виконання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зазначених</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заходів</w:t>
      </w:r>
      <w:proofErr w:type="spellEnd"/>
      <w:r w:rsidRPr="00380A8A">
        <w:rPr>
          <w:rFonts w:ascii="Times New Roman" w:hAnsi="Times New Roman" w:cs="Times New Roman"/>
          <w:sz w:val="28"/>
          <w:szCs w:val="28"/>
          <w:lang w:eastAsia="uk-UA"/>
        </w:rPr>
        <w:t xml:space="preserve"> </w:t>
      </w:r>
      <w:proofErr w:type="gramStart"/>
      <w:r w:rsidRPr="00380A8A">
        <w:rPr>
          <w:rFonts w:ascii="Times New Roman" w:hAnsi="Times New Roman" w:cs="Times New Roman"/>
          <w:sz w:val="28"/>
          <w:szCs w:val="28"/>
          <w:lang w:eastAsia="uk-UA"/>
        </w:rPr>
        <w:t>в</w:t>
      </w:r>
      <w:proofErr w:type="gram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громаді</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здійснюється</w:t>
      </w:r>
      <w:proofErr w:type="spellEnd"/>
      <w:r w:rsidRPr="00380A8A">
        <w:rPr>
          <w:rFonts w:ascii="Times New Roman" w:hAnsi="Times New Roman" w:cs="Times New Roman"/>
          <w:sz w:val="28"/>
          <w:szCs w:val="28"/>
          <w:lang w:eastAsia="uk-UA"/>
        </w:rPr>
        <w:t xml:space="preserve"> в рамках </w:t>
      </w:r>
      <w:proofErr w:type="spellStart"/>
      <w:r w:rsidRPr="00380A8A">
        <w:rPr>
          <w:rFonts w:ascii="Times New Roman" w:hAnsi="Times New Roman" w:cs="Times New Roman"/>
          <w:sz w:val="28"/>
          <w:szCs w:val="28"/>
          <w:lang w:eastAsia="uk-UA"/>
        </w:rPr>
        <w:t>Комплексної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оборонно-правоохоронної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програми</w:t>
      </w:r>
      <w:proofErr w:type="spellEnd"/>
      <w:r w:rsidRPr="00380A8A">
        <w:rPr>
          <w:rFonts w:ascii="Times New Roman" w:hAnsi="Times New Roman" w:cs="Times New Roman"/>
          <w:sz w:val="28"/>
          <w:szCs w:val="28"/>
          <w:lang w:eastAsia="uk-UA"/>
        </w:rPr>
        <w:t xml:space="preserve"> Погребищенської міської ради на 2021-2025 роки, в </w:t>
      </w:r>
      <w:proofErr w:type="spellStart"/>
      <w:r w:rsidRPr="00380A8A">
        <w:rPr>
          <w:rFonts w:ascii="Times New Roman" w:hAnsi="Times New Roman" w:cs="Times New Roman"/>
          <w:sz w:val="28"/>
          <w:szCs w:val="28"/>
          <w:lang w:eastAsia="uk-UA"/>
        </w:rPr>
        <w:t>якій</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визначено</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основні</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завдання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цілі</w:t>
      </w:r>
      <w:proofErr w:type="spellEnd"/>
      <w:r w:rsidRPr="00380A8A">
        <w:rPr>
          <w:rFonts w:ascii="Times New Roman" w:hAnsi="Times New Roman" w:cs="Times New Roman"/>
          <w:sz w:val="28"/>
          <w:szCs w:val="28"/>
          <w:lang w:eastAsia="uk-UA"/>
        </w:rPr>
        <w:t xml:space="preserve"> та </w:t>
      </w:r>
      <w:proofErr w:type="spellStart"/>
      <w:r w:rsidRPr="00380A8A">
        <w:rPr>
          <w:rFonts w:ascii="Times New Roman" w:hAnsi="Times New Roman" w:cs="Times New Roman"/>
          <w:sz w:val="28"/>
          <w:szCs w:val="28"/>
          <w:lang w:eastAsia="uk-UA"/>
        </w:rPr>
        <w:t>пріоритети</w:t>
      </w:r>
      <w:proofErr w:type="spellEnd"/>
      <w:r w:rsidRPr="00380A8A">
        <w:rPr>
          <w:rFonts w:ascii="Times New Roman" w:hAnsi="Times New Roman" w:cs="Times New Roman"/>
          <w:sz w:val="28"/>
          <w:szCs w:val="28"/>
          <w:lang w:eastAsia="uk-UA"/>
        </w:rPr>
        <w:t xml:space="preserve"> з </w:t>
      </w:r>
      <w:proofErr w:type="spellStart"/>
      <w:r w:rsidRPr="00380A8A">
        <w:rPr>
          <w:rFonts w:ascii="Times New Roman" w:hAnsi="Times New Roman" w:cs="Times New Roman"/>
          <w:sz w:val="28"/>
          <w:szCs w:val="28"/>
          <w:lang w:eastAsia="uk-UA"/>
        </w:rPr>
        <w:t>питань</w:t>
      </w:r>
      <w:proofErr w:type="spellEnd"/>
      <w:r w:rsidRPr="00380A8A">
        <w:rPr>
          <w:rFonts w:ascii="Times New Roman" w:hAnsi="Times New Roman" w:cs="Times New Roman"/>
          <w:sz w:val="28"/>
          <w:szCs w:val="28"/>
          <w:lang w:eastAsia="uk-UA"/>
        </w:rPr>
        <w:t xml:space="preserve"> оборони, </w:t>
      </w:r>
      <w:proofErr w:type="spellStart"/>
      <w:r w:rsidRPr="00380A8A">
        <w:rPr>
          <w:rFonts w:ascii="Times New Roman" w:hAnsi="Times New Roman" w:cs="Times New Roman"/>
          <w:sz w:val="28"/>
          <w:szCs w:val="28"/>
          <w:lang w:eastAsia="uk-UA"/>
        </w:rPr>
        <w:t>забезпечення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законності</w:t>
      </w:r>
      <w:proofErr w:type="spellEnd"/>
      <w:r w:rsidR="009C1218">
        <w:rPr>
          <w:rFonts w:ascii="Times New Roman" w:hAnsi="Times New Roman" w:cs="Times New Roman"/>
          <w:sz w:val="28"/>
          <w:szCs w:val="28"/>
          <w:lang w:eastAsia="uk-UA"/>
        </w:rPr>
        <w:t xml:space="preserve"> та правопорядку, </w:t>
      </w:r>
      <w:proofErr w:type="spellStart"/>
      <w:r w:rsidR="009C1218" w:rsidRPr="006479FF">
        <w:rPr>
          <w:rFonts w:ascii="Times New Roman" w:hAnsi="Times New Roman" w:cs="Times New Roman"/>
          <w:sz w:val="28"/>
          <w:szCs w:val="28"/>
          <w:lang w:eastAsia="uk-UA"/>
        </w:rPr>
        <w:t>захисту</w:t>
      </w:r>
      <w:proofErr w:type="spellEnd"/>
      <w:r w:rsidR="009C1218" w:rsidRPr="006479FF">
        <w:rPr>
          <w:rFonts w:ascii="Times New Roman" w:hAnsi="Times New Roman" w:cs="Times New Roman"/>
          <w:sz w:val="28"/>
          <w:szCs w:val="28"/>
          <w:lang w:eastAsia="uk-UA"/>
        </w:rPr>
        <w:t xml:space="preserve"> прав </w:t>
      </w:r>
      <w:r w:rsidR="009C1218" w:rsidRPr="006479FF">
        <w:rPr>
          <w:rFonts w:ascii="Times New Roman" w:hAnsi="Times New Roman" w:cs="Times New Roman"/>
          <w:sz w:val="28"/>
          <w:szCs w:val="28"/>
          <w:lang w:val="uk-UA" w:eastAsia="uk-UA"/>
        </w:rPr>
        <w:t>і</w:t>
      </w:r>
      <w:r w:rsidRPr="006479FF">
        <w:rPr>
          <w:rFonts w:ascii="Times New Roman" w:hAnsi="Times New Roman" w:cs="Times New Roman"/>
          <w:sz w:val="28"/>
          <w:szCs w:val="28"/>
          <w:lang w:eastAsia="uk-UA"/>
        </w:rPr>
        <w:t xml:space="preserve"> свобод </w:t>
      </w:r>
      <w:proofErr w:type="spellStart"/>
      <w:r w:rsidRPr="006479FF">
        <w:rPr>
          <w:rFonts w:ascii="Times New Roman" w:hAnsi="Times New Roman" w:cs="Times New Roman"/>
          <w:sz w:val="28"/>
          <w:szCs w:val="28"/>
          <w:lang w:eastAsia="uk-UA"/>
        </w:rPr>
        <w:t>громадян</w:t>
      </w:r>
      <w:proofErr w:type="spellEnd"/>
      <w:r w:rsidRPr="006479FF">
        <w:rPr>
          <w:rFonts w:ascii="Times New Roman" w:hAnsi="Times New Roman" w:cs="Times New Roman"/>
          <w:sz w:val="28"/>
          <w:szCs w:val="28"/>
          <w:lang w:eastAsia="uk-UA"/>
        </w:rPr>
        <w:t>.</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proofErr w:type="gramStart"/>
      <w:r w:rsidRPr="00380A8A">
        <w:rPr>
          <w:rFonts w:ascii="Times New Roman" w:hAnsi="Times New Roman" w:cs="Times New Roman"/>
          <w:sz w:val="28"/>
          <w:szCs w:val="28"/>
          <w:lang w:eastAsia="uk-UA"/>
        </w:rPr>
        <w:t>З</w:t>
      </w:r>
      <w:proofErr w:type="gramEnd"/>
      <w:r w:rsidRPr="00380A8A">
        <w:rPr>
          <w:rFonts w:ascii="Times New Roman" w:hAnsi="Times New Roman" w:cs="Times New Roman"/>
          <w:sz w:val="28"/>
          <w:szCs w:val="28"/>
          <w:lang w:eastAsia="uk-UA"/>
        </w:rPr>
        <w:t xml:space="preserve"> метою </w:t>
      </w:r>
      <w:proofErr w:type="spellStart"/>
      <w:r w:rsidRPr="00380A8A">
        <w:rPr>
          <w:rFonts w:ascii="Times New Roman" w:hAnsi="Times New Roman" w:cs="Times New Roman"/>
          <w:sz w:val="28"/>
          <w:szCs w:val="28"/>
          <w:lang w:eastAsia="uk-UA"/>
        </w:rPr>
        <w:t>підготовки</w:t>
      </w:r>
      <w:proofErr w:type="spellEnd"/>
      <w:r w:rsidRPr="00380A8A">
        <w:rPr>
          <w:rFonts w:ascii="Times New Roman" w:hAnsi="Times New Roman" w:cs="Times New Roman"/>
          <w:sz w:val="28"/>
          <w:szCs w:val="28"/>
          <w:lang w:eastAsia="uk-UA"/>
        </w:rPr>
        <w:t xml:space="preserve"> до </w:t>
      </w:r>
      <w:proofErr w:type="spellStart"/>
      <w:r w:rsidRPr="00380A8A">
        <w:rPr>
          <w:rFonts w:ascii="Times New Roman" w:hAnsi="Times New Roman" w:cs="Times New Roman"/>
          <w:sz w:val="28"/>
          <w:szCs w:val="28"/>
          <w:lang w:eastAsia="uk-UA"/>
        </w:rPr>
        <w:t>територіальної</w:t>
      </w:r>
      <w:proofErr w:type="spellEnd"/>
      <w:r w:rsidRPr="00380A8A">
        <w:rPr>
          <w:rFonts w:ascii="Times New Roman" w:hAnsi="Times New Roman" w:cs="Times New Roman"/>
          <w:sz w:val="28"/>
          <w:szCs w:val="28"/>
          <w:lang w:eastAsia="uk-UA"/>
        </w:rPr>
        <w:t xml:space="preserve"> оборони вз</w:t>
      </w:r>
      <w:r w:rsidR="006479FF">
        <w:rPr>
          <w:rFonts w:ascii="Times New Roman" w:hAnsi="Times New Roman" w:cs="Times New Roman"/>
          <w:sz w:val="28"/>
          <w:szCs w:val="28"/>
          <w:lang w:eastAsia="uk-UA"/>
        </w:rPr>
        <w:t xml:space="preserve">ято участь в </w:t>
      </w:r>
      <w:proofErr w:type="spellStart"/>
      <w:r w:rsidR="006479FF">
        <w:rPr>
          <w:rFonts w:ascii="Times New Roman" w:hAnsi="Times New Roman" w:cs="Times New Roman"/>
          <w:sz w:val="28"/>
          <w:szCs w:val="28"/>
          <w:lang w:eastAsia="uk-UA"/>
        </w:rPr>
        <w:t>ряді</w:t>
      </w:r>
      <w:proofErr w:type="spellEnd"/>
      <w:r w:rsidR="006479FF">
        <w:rPr>
          <w:rFonts w:ascii="Times New Roman" w:hAnsi="Times New Roman" w:cs="Times New Roman"/>
          <w:sz w:val="28"/>
          <w:szCs w:val="28"/>
          <w:lang w:eastAsia="uk-UA"/>
        </w:rPr>
        <w:t xml:space="preserve"> </w:t>
      </w:r>
      <w:proofErr w:type="spellStart"/>
      <w:r w:rsidR="006479FF">
        <w:rPr>
          <w:rFonts w:ascii="Times New Roman" w:hAnsi="Times New Roman" w:cs="Times New Roman"/>
          <w:sz w:val="28"/>
          <w:szCs w:val="28"/>
          <w:lang w:eastAsia="uk-UA"/>
        </w:rPr>
        <w:t>заходів</w:t>
      </w:r>
      <w:proofErr w:type="spellEnd"/>
      <w:r w:rsidR="006479FF">
        <w:rPr>
          <w:rFonts w:ascii="Times New Roman" w:hAnsi="Times New Roman" w:cs="Times New Roman"/>
          <w:sz w:val="28"/>
          <w:szCs w:val="28"/>
          <w:lang w:eastAsia="uk-UA"/>
        </w:rPr>
        <w:t xml:space="preserve">, </w:t>
      </w:r>
      <w:r w:rsidR="006479FF">
        <w:rPr>
          <w:rFonts w:ascii="Times New Roman" w:hAnsi="Times New Roman" w:cs="Times New Roman"/>
          <w:sz w:val="28"/>
          <w:szCs w:val="28"/>
          <w:lang w:val="uk-UA" w:eastAsia="uk-UA"/>
        </w:rPr>
        <w:t>які</w:t>
      </w:r>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були</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проведені</w:t>
      </w:r>
      <w:proofErr w:type="spellEnd"/>
      <w:r w:rsidRPr="00380A8A">
        <w:rPr>
          <w:rFonts w:ascii="Times New Roman" w:hAnsi="Times New Roman" w:cs="Times New Roman"/>
          <w:sz w:val="28"/>
          <w:szCs w:val="28"/>
          <w:lang w:eastAsia="uk-UA"/>
        </w:rPr>
        <w:t xml:space="preserve"> на території </w:t>
      </w:r>
      <w:proofErr w:type="spellStart"/>
      <w:r w:rsidRPr="00380A8A">
        <w:rPr>
          <w:rFonts w:ascii="Times New Roman" w:hAnsi="Times New Roman" w:cs="Times New Roman"/>
          <w:sz w:val="28"/>
          <w:szCs w:val="28"/>
          <w:lang w:eastAsia="uk-UA"/>
        </w:rPr>
        <w:t>області</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зокрема</w:t>
      </w:r>
      <w:proofErr w:type="spellEnd"/>
      <w:r w:rsidRPr="00380A8A">
        <w:rPr>
          <w:rFonts w:ascii="Times New Roman" w:hAnsi="Times New Roman" w:cs="Times New Roman"/>
          <w:sz w:val="28"/>
          <w:szCs w:val="28"/>
          <w:lang w:eastAsia="uk-UA"/>
        </w:rPr>
        <w:t xml:space="preserve"> участь у </w:t>
      </w:r>
      <w:proofErr w:type="spellStart"/>
      <w:r w:rsidRPr="00380A8A">
        <w:rPr>
          <w:rFonts w:ascii="Times New Roman" w:hAnsi="Times New Roman" w:cs="Times New Roman"/>
          <w:sz w:val="28"/>
          <w:szCs w:val="28"/>
          <w:lang w:eastAsia="uk-UA"/>
        </w:rPr>
        <w:t>неодноразових</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штабних</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тренуваннях</w:t>
      </w:r>
      <w:proofErr w:type="spellEnd"/>
      <w:r w:rsidRPr="00380A8A">
        <w:rPr>
          <w:rFonts w:ascii="Times New Roman" w:hAnsi="Times New Roman" w:cs="Times New Roman"/>
          <w:sz w:val="28"/>
          <w:szCs w:val="28"/>
          <w:lang w:eastAsia="uk-UA"/>
        </w:rPr>
        <w:t xml:space="preserve"> з </w:t>
      </w:r>
      <w:proofErr w:type="spellStart"/>
      <w:r w:rsidRPr="00380A8A">
        <w:rPr>
          <w:rFonts w:ascii="Times New Roman" w:hAnsi="Times New Roman" w:cs="Times New Roman"/>
          <w:sz w:val="28"/>
          <w:szCs w:val="28"/>
          <w:lang w:eastAsia="uk-UA"/>
        </w:rPr>
        <w:t>окремою</w:t>
      </w:r>
      <w:proofErr w:type="spellEnd"/>
      <w:r w:rsidRPr="00380A8A">
        <w:rPr>
          <w:rFonts w:ascii="Times New Roman" w:hAnsi="Times New Roman" w:cs="Times New Roman"/>
          <w:sz w:val="28"/>
          <w:szCs w:val="28"/>
          <w:lang w:eastAsia="uk-UA"/>
        </w:rPr>
        <w:t xml:space="preserve"> бригадою </w:t>
      </w:r>
      <w:proofErr w:type="spellStart"/>
      <w:r w:rsidRPr="00380A8A">
        <w:rPr>
          <w:rFonts w:ascii="Times New Roman" w:hAnsi="Times New Roman" w:cs="Times New Roman"/>
          <w:sz w:val="28"/>
          <w:szCs w:val="28"/>
          <w:lang w:eastAsia="uk-UA"/>
        </w:rPr>
        <w:t>територіальної</w:t>
      </w:r>
      <w:proofErr w:type="spellEnd"/>
      <w:r w:rsidRPr="00380A8A">
        <w:rPr>
          <w:rFonts w:ascii="Times New Roman" w:hAnsi="Times New Roman" w:cs="Times New Roman"/>
          <w:sz w:val="28"/>
          <w:szCs w:val="28"/>
          <w:lang w:eastAsia="uk-UA"/>
        </w:rPr>
        <w:t xml:space="preserve"> об</w:t>
      </w:r>
      <w:r w:rsidR="00D132F7" w:rsidRPr="00380A8A">
        <w:rPr>
          <w:rFonts w:ascii="Times New Roman" w:hAnsi="Times New Roman" w:cs="Times New Roman"/>
          <w:sz w:val="28"/>
          <w:szCs w:val="28"/>
          <w:lang w:val="uk-UA" w:eastAsia="uk-UA"/>
        </w:rPr>
        <w:t>о</w:t>
      </w:r>
      <w:proofErr w:type="spellStart"/>
      <w:r w:rsidRPr="00380A8A">
        <w:rPr>
          <w:rFonts w:ascii="Times New Roman" w:hAnsi="Times New Roman" w:cs="Times New Roman"/>
          <w:sz w:val="28"/>
          <w:szCs w:val="28"/>
          <w:lang w:eastAsia="uk-UA"/>
        </w:rPr>
        <w:t>рони</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під</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керівництвом</w:t>
      </w:r>
      <w:proofErr w:type="spellEnd"/>
      <w:r w:rsidRPr="00380A8A">
        <w:rPr>
          <w:rFonts w:ascii="Times New Roman" w:hAnsi="Times New Roman" w:cs="Times New Roman"/>
          <w:sz w:val="28"/>
          <w:szCs w:val="28"/>
          <w:lang w:eastAsia="uk-UA"/>
        </w:rPr>
        <w:t xml:space="preserve"> командира </w:t>
      </w:r>
      <w:proofErr w:type="spellStart"/>
      <w:r w:rsidRPr="00380A8A">
        <w:rPr>
          <w:rFonts w:ascii="Times New Roman" w:hAnsi="Times New Roman" w:cs="Times New Roman"/>
          <w:sz w:val="28"/>
          <w:szCs w:val="28"/>
          <w:lang w:eastAsia="uk-UA"/>
        </w:rPr>
        <w:t>бригади</w:t>
      </w:r>
      <w:proofErr w:type="spellEnd"/>
      <w:r w:rsidRPr="00380A8A">
        <w:rPr>
          <w:rFonts w:ascii="Times New Roman" w:hAnsi="Times New Roman" w:cs="Times New Roman"/>
          <w:sz w:val="28"/>
          <w:szCs w:val="28"/>
          <w:lang w:eastAsia="uk-UA"/>
        </w:rPr>
        <w:t xml:space="preserve"> за планом </w:t>
      </w:r>
      <w:proofErr w:type="spellStart"/>
      <w:r w:rsidRPr="00380A8A">
        <w:rPr>
          <w:rFonts w:ascii="Times New Roman" w:hAnsi="Times New Roman" w:cs="Times New Roman"/>
          <w:sz w:val="28"/>
          <w:szCs w:val="28"/>
          <w:lang w:eastAsia="uk-UA"/>
        </w:rPr>
        <w:t>командувача</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Сухопутніх</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військ</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Збройних</w:t>
      </w:r>
      <w:proofErr w:type="spellEnd"/>
      <w:r w:rsidRPr="00380A8A">
        <w:rPr>
          <w:rFonts w:ascii="Times New Roman" w:hAnsi="Times New Roman" w:cs="Times New Roman"/>
          <w:sz w:val="28"/>
          <w:szCs w:val="28"/>
          <w:lang w:eastAsia="uk-UA"/>
        </w:rPr>
        <w:t xml:space="preserve"> Сил </w:t>
      </w:r>
      <w:proofErr w:type="spellStart"/>
      <w:r w:rsidRPr="00380A8A">
        <w:rPr>
          <w:rFonts w:ascii="Times New Roman" w:hAnsi="Times New Roman" w:cs="Times New Roman"/>
          <w:sz w:val="28"/>
          <w:szCs w:val="28"/>
          <w:lang w:eastAsia="uk-UA"/>
        </w:rPr>
        <w:t>України</w:t>
      </w:r>
      <w:proofErr w:type="spellEnd"/>
      <w:r w:rsidRPr="00380A8A">
        <w:rPr>
          <w:rFonts w:ascii="Times New Roman" w:hAnsi="Times New Roman" w:cs="Times New Roman"/>
          <w:sz w:val="28"/>
          <w:szCs w:val="28"/>
          <w:lang w:eastAsia="uk-UA"/>
        </w:rPr>
        <w:t xml:space="preserve"> та </w:t>
      </w:r>
      <w:proofErr w:type="spellStart"/>
      <w:r w:rsidRPr="00380A8A">
        <w:rPr>
          <w:rFonts w:ascii="Times New Roman" w:hAnsi="Times New Roman" w:cs="Times New Roman"/>
          <w:sz w:val="28"/>
          <w:szCs w:val="28"/>
          <w:lang w:eastAsia="uk-UA"/>
        </w:rPr>
        <w:t>під</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керівництвом</w:t>
      </w:r>
      <w:proofErr w:type="spellEnd"/>
      <w:r w:rsidRPr="00380A8A">
        <w:rPr>
          <w:rFonts w:ascii="Times New Roman" w:hAnsi="Times New Roman" w:cs="Times New Roman"/>
          <w:sz w:val="28"/>
          <w:szCs w:val="28"/>
          <w:lang w:eastAsia="uk-UA"/>
        </w:rPr>
        <w:t xml:space="preserve"> начальника штабу.</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r w:rsidRPr="00380A8A">
        <w:rPr>
          <w:rFonts w:ascii="Times New Roman" w:hAnsi="Times New Roman" w:cs="Times New Roman"/>
          <w:sz w:val="28"/>
          <w:szCs w:val="28"/>
          <w:lang w:eastAsia="uk-UA"/>
        </w:rPr>
        <w:t xml:space="preserve">До </w:t>
      </w:r>
      <w:proofErr w:type="spellStart"/>
      <w:r w:rsidRPr="00380A8A">
        <w:rPr>
          <w:rFonts w:ascii="Times New Roman" w:hAnsi="Times New Roman" w:cs="Times New Roman"/>
          <w:sz w:val="28"/>
          <w:szCs w:val="28"/>
          <w:lang w:eastAsia="uk-UA"/>
        </w:rPr>
        <w:t>військових</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частин</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Збройних</w:t>
      </w:r>
      <w:proofErr w:type="spellEnd"/>
      <w:r w:rsidRPr="00380A8A">
        <w:rPr>
          <w:rFonts w:ascii="Times New Roman" w:hAnsi="Times New Roman" w:cs="Times New Roman"/>
          <w:sz w:val="28"/>
          <w:szCs w:val="28"/>
          <w:lang w:eastAsia="uk-UA"/>
        </w:rPr>
        <w:t xml:space="preserve"> Сил </w:t>
      </w:r>
      <w:proofErr w:type="spellStart"/>
      <w:r w:rsidRPr="00380A8A">
        <w:rPr>
          <w:rFonts w:ascii="Times New Roman" w:hAnsi="Times New Roman" w:cs="Times New Roman"/>
          <w:sz w:val="28"/>
          <w:szCs w:val="28"/>
          <w:lang w:eastAsia="uk-UA"/>
        </w:rPr>
        <w:t>України</w:t>
      </w:r>
      <w:proofErr w:type="spellEnd"/>
      <w:r w:rsidRPr="00380A8A">
        <w:rPr>
          <w:rFonts w:ascii="Times New Roman" w:hAnsi="Times New Roman" w:cs="Times New Roman"/>
          <w:sz w:val="28"/>
          <w:szCs w:val="28"/>
          <w:lang w:eastAsia="uk-UA"/>
        </w:rPr>
        <w:t xml:space="preserve"> на 2021 </w:t>
      </w:r>
      <w:proofErr w:type="spellStart"/>
      <w:proofErr w:type="gramStart"/>
      <w:r w:rsidRPr="00380A8A">
        <w:rPr>
          <w:rFonts w:ascii="Times New Roman" w:hAnsi="Times New Roman" w:cs="Times New Roman"/>
          <w:sz w:val="28"/>
          <w:szCs w:val="28"/>
          <w:lang w:eastAsia="uk-UA"/>
        </w:rPr>
        <w:t>р</w:t>
      </w:r>
      <w:proofErr w:type="gramEnd"/>
      <w:r w:rsidRPr="00380A8A">
        <w:rPr>
          <w:rFonts w:ascii="Times New Roman" w:hAnsi="Times New Roman" w:cs="Times New Roman"/>
          <w:sz w:val="28"/>
          <w:szCs w:val="28"/>
          <w:lang w:eastAsia="uk-UA"/>
        </w:rPr>
        <w:t>ік</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відібрано</w:t>
      </w:r>
      <w:proofErr w:type="spellEnd"/>
      <w:r w:rsidRPr="00380A8A">
        <w:rPr>
          <w:rFonts w:ascii="Times New Roman" w:hAnsi="Times New Roman" w:cs="Times New Roman"/>
          <w:sz w:val="28"/>
          <w:szCs w:val="28"/>
          <w:lang w:eastAsia="uk-UA"/>
        </w:rPr>
        <w:t xml:space="preserve"> та направлено 35 </w:t>
      </w:r>
      <w:proofErr w:type="spellStart"/>
      <w:r w:rsidRPr="00380A8A">
        <w:rPr>
          <w:rFonts w:ascii="Times New Roman" w:hAnsi="Times New Roman" w:cs="Times New Roman"/>
          <w:sz w:val="28"/>
          <w:szCs w:val="28"/>
          <w:lang w:eastAsia="uk-UA"/>
        </w:rPr>
        <w:t>осіб</w:t>
      </w:r>
      <w:proofErr w:type="spellEnd"/>
      <w:r w:rsidRPr="00380A8A">
        <w:rPr>
          <w:rFonts w:ascii="Times New Roman" w:hAnsi="Times New Roman" w:cs="Times New Roman"/>
          <w:sz w:val="28"/>
          <w:szCs w:val="28"/>
          <w:lang w:eastAsia="uk-UA"/>
        </w:rPr>
        <w:t xml:space="preserve">, з числа </w:t>
      </w:r>
      <w:proofErr w:type="spellStart"/>
      <w:r w:rsidRPr="00380A8A">
        <w:rPr>
          <w:rFonts w:ascii="Times New Roman" w:hAnsi="Times New Roman" w:cs="Times New Roman"/>
          <w:sz w:val="28"/>
          <w:szCs w:val="28"/>
          <w:lang w:eastAsia="uk-UA"/>
        </w:rPr>
        <w:t>жителів</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громади</w:t>
      </w:r>
      <w:proofErr w:type="spellEnd"/>
      <w:r w:rsidRPr="00380A8A">
        <w:rPr>
          <w:rFonts w:ascii="Times New Roman" w:hAnsi="Times New Roman" w:cs="Times New Roman"/>
          <w:sz w:val="28"/>
          <w:szCs w:val="28"/>
          <w:lang w:eastAsia="uk-UA"/>
        </w:rPr>
        <w:t xml:space="preserve">, з </w:t>
      </w:r>
      <w:proofErr w:type="spellStart"/>
      <w:r w:rsidRPr="00380A8A">
        <w:rPr>
          <w:rFonts w:ascii="Times New Roman" w:hAnsi="Times New Roman" w:cs="Times New Roman"/>
          <w:sz w:val="28"/>
          <w:szCs w:val="28"/>
          <w:lang w:eastAsia="uk-UA"/>
        </w:rPr>
        <w:t>якими</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укладено</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контракти</w:t>
      </w:r>
      <w:proofErr w:type="spellEnd"/>
      <w:r w:rsidRPr="00380A8A">
        <w:rPr>
          <w:rFonts w:ascii="Times New Roman" w:hAnsi="Times New Roman" w:cs="Times New Roman"/>
          <w:sz w:val="28"/>
          <w:szCs w:val="28"/>
          <w:lang w:eastAsia="uk-UA"/>
        </w:rPr>
        <w:t xml:space="preserve"> для </w:t>
      </w:r>
      <w:proofErr w:type="spellStart"/>
      <w:r w:rsidRPr="00380A8A">
        <w:rPr>
          <w:rFonts w:ascii="Times New Roman" w:hAnsi="Times New Roman" w:cs="Times New Roman"/>
          <w:sz w:val="28"/>
          <w:szCs w:val="28"/>
          <w:lang w:eastAsia="uk-UA"/>
        </w:rPr>
        <w:t>проходження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військової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служби</w:t>
      </w:r>
      <w:proofErr w:type="spellEnd"/>
      <w:r w:rsidRPr="00380A8A">
        <w:rPr>
          <w:rFonts w:ascii="Times New Roman" w:hAnsi="Times New Roman" w:cs="Times New Roman"/>
          <w:sz w:val="28"/>
          <w:szCs w:val="28"/>
          <w:lang w:eastAsia="uk-UA"/>
        </w:rPr>
        <w:t>.</w:t>
      </w:r>
    </w:p>
    <w:p w:rsidR="00FD449F" w:rsidRDefault="00644DB7" w:rsidP="00380A8A">
      <w:pPr>
        <w:spacing w:after="0" w:line="240" w:lineRule="auto"/>
        <w:ind w:firstLine="567"/>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Діловодами Погребищенської міської ради</w:t>
      </w:r>
      <w:r w:rsidR="00FD449F" w:rsidRPr="00380A8A">
        <w:rPr>
          <w:rFonts w:ascii="Times New Roman" w:hAnsi="Times New Roman" w:cs="Times New Roman"/>
          <w:sz w:val="28"/>
          <w:szCs w:val="28"/>
          <w:lang w:eastAsia="uk-UA"/>
        </w:rPr>
        <w:t xml:space="preserve"> проводиться </w:t>
      </w:r>
      <w:proofErr w:type="spellStart"/>
      <w:r w:rsidR="00FD449F" w:rsidRPr="00380A8A">
        <w:rPr>
          <w:rFonts w:ascii="Times New Roman" w:hAnsi="Times New Roman" w:cs="Times New Roman"/>
          <w:sz w:val="28"/>
          <w:szCs w:val="28"/>
          <w:lang w:eastAsia="uk-UA"/>
        </w:rPr>
        <w:t>значна</w:t>
      </w:r>
      <w:proofErr w:type="spellEnd"/>
      <w:r w:rsidR="00FD449F" w:rsidRPr="00380A8A">
        <w:rPr>
          <w:rFonts w:ascii="Times New Roman" w:hAnsi="Times New Roman" w:cs="Times New Roman"/>
          <w:sz w:val="28"/>
          <w:szCs w:val="28"/>
          <w:lang w:eastAsia="uk-UA"/>
        </w:rPr>
        <w:t xml:space="preserve"> робота щодо </w:t>
      </w:r>
      <w:proofErr w:type="spellStart"/>
      <w:r w:rsidR="00FD449F" w:rsidRPr="00380A8A">
        <w:rPr>
          <w:rFonts w:ascii="Times New Roman" w:hAnsi="Times New Roman" w:cs="Times New Roman"/>
          <w:sz w:val="28"/>
          <w:szCs w:val="28"/>
          <w:lang w:eastAsia="uk-UA"/>
        </w:rPr>
        <w:t>забезпечення</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виконання</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заходів</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пов’язаних</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із</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підготовкою</w:t>
      </w:r>
      <w:proofErr w:type="spellEnd"/>
      <w:r w:rsidR="00FD449F" w:rsidRPr="00380A8A">
        <w:rPr>
          <w:rFonts w:ascii="Times New Roman" w:hAnsi="Times New Roman" w:cs="Times New Roman"/>
          <w:sz w:val="28"/>
          <w:szCs w:val="28"/>
          <w:lang w:eastAsia="uk-UA"/>
        </w:rPr>
        <w:t xml:space="preserve"> та </w:t>
      </w:r>
      <w:proofErr w:type="spellStart"/>
      <w:r w:rsidR="00FD449F" w:rsidRPr="00380A8A">
        <w:rPr>
          <w:rFonts w:ascii="Times New Roman" w:hAnsi="Times New Roman" w:cs="Times New Roman"/>
          <w:sz w:val="28"/>
          <w:szCs w:val="28"/>
          <w:lang w:eastAsia="uk-UA"/>
        </w:rPr>
        <w:t>проведенням</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чергових</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призовів</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громадян</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України</w:t>
      </w:r>
      <w:proofErr w:type="spellEnd"/>
      <w:r w:rsidR="00FD449F" w:rsidRPr="00380A8A">
        <w:rPr>
          <w:rFonts w:ascii="Times New Roman" w:hAnsi="Times New Roman" w:cs="Times New Roman"/>
          <w:sz w:val="28"/>
          <w:szCs w:val="28"/>
          <w:lang w:eastAsia="uk-UA"/>
        </w:rPr>
        <w:t xml:space="preserve"> на </w:t>
      </w:r>
      <w:proofErr w:type="spellStart"/>
      <w:r w:rsidR="00FD449F" w:rsidRPr="00380A8A">
        <w:rPr>
          <w:rFonts w:ascii="Times New Roman" w:hAnsi="Times New Roman" w:cs="Times New Roman"/>
          <w:sz w:val="28"/>
          <w:szCs w:val="28"/>
          <w:lang w:eastAsia="uk-UA"/>
        </w:rPr>
        <w:t>строкову</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військову</w:t>
      </w:r>
      <w:proofErr w:type="spellEnd"/>
      <w:r w:rsidR="00FD449F" w:rsidRPr="00380A8A">
        <w:rPr>
          <w:rFonts w:ascii="Times New Roman" w:hAnsi="Times New Roman" w:cs="Times New Roman"/>
          <w:sz w:val="28"/>
          <w:szCs w:val="28"/>
          <w:lang w:eastAsia="uk-UA"/>
        </w:rPr>
        <w:t xml:space="preserve"> службу. </w:t>
      </w:r>
      <w:proofErr w:type="spellStart"/>
      <w:proofErr w:type="gramStart"/>
      <w:r w:rsidR="00FD449F" w:rsidRPr="00380A8A">
        <w:rPr>
          <w:rFonts w:ascii="Times New Roman" w:hAnsi="Times New Roman" w:cs="Times New Roman"/>
          <w:sz w:val="28"/>
          <w:szCs w:val="28"/>
          <w:lang w:eastAsia="uk-UA"/>
        </w:rPr>
        <w:t>П</w:t>
      </w:r>
      <w:proofErr w:type="gramEnd"/>
      <w:r w:rsidR="00FD449F" w:rsidRPr="00380A8A">
        <w:rPr>
          <w:rFonts w:ascii="Times New Roman" w:hAnsi="Times New Roman" w:cs="Times New Roman"/>
          <w:sz w:val="28"/>
          <w:szCs w:val="28"/>
          <w:lang w:eastAsia="uk-UA"/>
        </w:rPr>
        <w:t>ід</w:t>
      </w:r>
      <w:proofErr w:type="spellEnd"/>
      <w:r w:rsidR="00FD449F" w:rsidRPr="00380A8A">
        <w:rPr>
          <w:rFonts w:ascii="Times New Roman" w:hAnsi="Times New Roman" w:cs="Times New Roman"/>
          <w:sz w:val="28"/>
          <w:szCs w:val="28"/>
          <w:lang w:eastAsia="uk-UA"/>
        </w:rPr>
        <w:t xml:space="preserve"> час </w:t>
      </w:r>
      <w:proofErr w:type="spellStart"/>
      <w:r w:rsidR="00FD449F" w:rsidRPr="00380A8A">
        <w:rPr>
          <w:rFonts w:ascii="Times New Roman" w:hAnsi="Times New Roman" w:cs="Times New Roman"/>
          <w:sz w:val="28"/>
          <w:szCs w:val="28"/>
          <w:lang w:eastAsia="uk-UA"/>
        </w:rPr>
        <w:t>весняно-літнього</w:t>
      </w:r>
      <w:proofErr w:type="spellEnd"/>
      <w:r w:rsidR="00FD449F" w:rsidRPr="00380A8A">
        <w:rPr>
          <w:rFonts w:ascii="Times New Roman" w:hAnsi="Times New Roman" w:cs="Times New Roman"/>
          <w:sz w:val="28"/>
          <w:szCs w:val="28"/>
          <w:lang w:eastAsia="uk-UA"/>
        </w:rPr>
        <w:t xml:space="preserve"> призову до </w:t>
      </w:r>
      <w:proofErr w:type="spellStart"/>
      <w:r w:rsidR="00FD449F" w:rsidRPr="00380A8A">
        <w:rPr>
          <w:rFonts w:ascii="Times New Roman" w:hAnsi="Times New Roman" w:cs="Times New Roman"/>
          <w:sz w:val="28"/>
          <w:szCs w:val="28"/>
          <w:lang w:eastAsia="uk-UA"/>
        </w:rPr>
        <w:t>військових</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частин</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Збройних</w:t>
      </w:r>
      <w:proofErr w:type="spellEnd"/>
      <w:r w:rsidR="00FD449F" w:rsidRPr="00380A8A">
        <w:rPr>
          <w:rFonts w:ascii="Times New Roman" w:hAnsi="Times New Roman" w:cs="Times New Roman"/>
          <w:sz w:val="28"/>
          <w:szCs w:val="28"/>
          <w:lang w:eastAsia="uk-UA"/>
        </w:rPr>
        <w:t xml:space="preserve"> Сил </w:t>
      </w:r>
      <w:proofErr w:type="spellStart"/>
      <w:r w:rsidR="00FD449F" w:rsidRPr="00380A8A">
        <w:rPr>
          <w:rFonts w:ascii="Times New Roman" w:hAnsi="Times New Roman" w:cs="Times New Roman"/>
          <w:sz w:val="28"/>
          <w:szCs w:val="28"/>
          <w:lang w:eastAsia="uk-UA"/>
        </w:rPr>
        <w:t>України</w:t>
      </w:r>
      <w:proofErr w:type="spellEnd"/>
      <w:r w:rsidR="00FD449F" w:rsidRPr="00380A8A">
        <w:rPr>
          <w:rFonts w:ascii="Times New Roman" w:hAnsi="Times New Roman" w:cs="Times New Roman"/>
          <w:sz w:val="28"/>
          <w:szCs w:val="28"/>
          <w:lang w:eastAsia="uk-UA"/>
        </w:rPr>
        <w:t xml:space="preserve"> та </w:t>
      </w:r>
      <w:proofErr w:type="spellStart"/>
      <w:r w:rsidR="00FD449F" w:rsidRPr="00380A8A">
        <w:rPr>
          <w:rFonts w:ascii="Times New Roman" w:hAnsi="Times New Roman" w:cs="Times New Roman"/>
          <w:sz w:val="28"/>
          <w:szCs w:val="28"/>
          <w:lang w:eastAsia="uk-UA"/>
        </w:rPr>
        <w:t>інших</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військових</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формувань</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відібрано</w:t>
      </w:r>
      <w:proofErr w:type="spellEnd"/>
      <w:r w:rsidR="00FD449F" w:rsidRPr="00380A8A">
        <w:rPr>
          <w:rFonts w:ascii="Times New Roman" w:hAnsi="Times New Roman" w:cs="Times New Roman"/>
          <w:sz w:val="28"/>
          <w:szCs w:val="28"/>
          <w:lang w:eastAsia="uk-UA"/>
        </w:rPr>
        <w:t xml:space="preserve"> 19 </w:t>
      </w:r>
      <w:proofErr w:type="spellStart"/>
      <w:r w:rsidR="00FD449F" w:rsidRPr="00380A8A">
        <w:rPr>
          <w:rFonts w:ascii="Times New Roman" w:hAnsi="Times New Roman" w:cs="Times New Roman"/>
          <w:sz w:val="28"/>
          <w:szCs w:val="28"/>
          <w:lang w:eastAsia="uk-UA"/>
        </w:rPr>
        <w:t>призовників</w:t>
      </w:r>
      <w:proofErr w:type="spellEnd"/>
      <w:r w:rsidR="00FD449F" w:rsidRPr="00380A8A">
        <w:rPr>
          <w:rFonts w:ascii="Times New Roman" w:hAnsi="Times New Roman" w:cs="Times New Roman"/>
          <w:sz w:val="28"/>
          <w:szCs w:val="28"/>
          <w:lang w:eastAsia="uk-UA"/>
        </w:rPr>
        <w:t xml:space="preserve">, що </w:t>
      </w:r>
      <w:proofErr w:type="spellStart"/>
      <w:r w:rsidR="00FD449F" w:rsidRPr="00380A8A">
        <w:rPr>
          <w:rFonts w:ascii="Times New Roman" w:hAnsi="Times New Roman" w:cs="Times New Roman"/>
          <w:sz w:val="28"/>
          <w:szCs w:val="28"/>
          <w:lang w:eastAsia="uk-UA"/>
        </w:rPr>
        <w:t>складає</w:t>
      </w:r>
      <w:proofErr w:type="spellEnd"/>
      <w:r w:rsidR="00FD449F" w:rsidRPr="00380A8A">
        <w:rPr>
          <w:rFonts w:ascii="Times New Roman" w:hAnsi="Times New Roman" w:cs="Times New Roman"/>
          <w:sz w:val="28"/>
          <w:szCs w:val="28"/>
          <w:lang w:eastAsia="uk-UA"/>
        </w:rPr>
        <w:t xml:space="preserve"> 100% </w:t>
      </w:r>
      <w:proofErr w:type="spellStart"/>
      <w:r w:rsidR="00FD449F" w:rsidRPr="00380A8A">
        <w:rPr>
          <w:rFonts w:ascii="Times New Roman" w:hAnsi="Times New Roman" w:cs="Times New Roman"/>
          <w:sz w:val="28"/>
          <w:szCs w:val="28"/>
          <w:lang w:eastAsia="uk-UA"/>
        </w:rPr>
        <w:t>визначеного</w:t>
      </w:r>
      <w:proofErr w:type="spellEnd"/>
      <w:r w:rsidR="00FD449F" w:rsidRPr="00380A8A">
        <w:rPr>
          <w:rFonts w:ascii="Times New Roman" w:hAnsi="Times New Roman" w:cs="Times New Roman"/>
          <w:sz w:val="28"/>
          <w:szCs w:val="28"/>
          <w:lang w:eastAsia="uk-UA"/>
        </w:rPr>
        <w:t xml:space="preserve"> планового </w:t>
      </w:r>
      <w:proofErr w:type="spellStart"/>
      <w:r w:rsidR="00FD449F" w:rsidRPr="00380A8A">
        <w:rPr>
          <w:rFonts w:ascii="Times New Roman" w:hAnsi="Times New Roman" w:cs="Times New Roman"/>
          <w:sz w:val="28"/>
          <w:szCs w:val="28"/>
          <w:lang w:eastAsia="uk-UA"/>
        </w:rPr>
        <w:t>завдання</w:t>
      </w:r>
      <w:proofErr w:type="spellEnd"/>
      <w:r w:rsidR="00FD449F" w:rsidRPr="00380A8A">
        <w:rPr>
          <w:rFonts w:ascii="Times New Roman" w:hAnsi="Times New Roman" w:cs="Times New Roman"/>
          <w:sz w:val="28"/>
          <w:szCs w:val="28"/>
          <w:lang w:eastAsia="uk-UA"/>
        </w:rPr>
        <w:t xml:space="preserve">. </w:t>
      </w:r>
      <w:proofErr w:type="spellStart"/>
      <w:proofErr w:type="gramStart"/>
      <w:r w:rsidR="00FD449F" w:rsidRPr="00380A8A">
        <w:rPr>
          <w:rFonts w:ascii="Times New Roman" w:hAnsi="Times New Roman" w:cs="Times New Roman"/>
          <w:sz w:val="28"/>
          <w:szCs w:val="28"/>
          <w:lang w:eastAsia="uk-UA"/>
        </w:rPr>
        <w:t>П</w:t>
      </w:r>
      <w:proofErr w:type="gramEnd"/>
      <w:r w:rsidR="00FD449F" w:rsidRPr="00380A8A">
        <w:rPr>
          <w:rFonts w:ascii="Times New Roman" w:hAnsi="Times New Roman" w:cs="Times New Roman"/>
          <w:sz w:val="28"/>
          <w:szCs w:val="28"/>
          <w:lang w:eastAsia="uk-UA"/>
        </w:rPr>
        <w:t>ід</w:t>
      </w:r>
      <w:proofErr w:type="spellEnd"/>
      <w:r w:rsidR="00FD449F" w:rsidRPr="00380A8A">
        <w:rPr>
          <w:rFonts w:ascii="Times New Roman" w:hAnsi="Times New Roman" w:cs="Times New Roman"/>
          <w:sz w:val="28"/>
          <w:szCs w:val="28"/>
          <w:lang w:eastAsia="uk-UA"/>
        </w:rPr>
        <w:t xml:space="preserve"> час </w:t>
      </w:r>
      <w:proofErr w:type="spellStart"/>
      <w:r w:rsidR="00FD449F" w:rsidRPr="00380A8A">
        <w:rPr>
          <w:rFonts w:ascii="Times New Roman" w:hAnsi="Times New Roman" w:cs="Times New Roman"/>
          <w:sz w:val="28"/>
          <w:szCs w:val="28"/>
          <w:lang w:eastAsia="uk-UA"/>
        </w:rPr>
        <w:t>осіннього</w:t>
      </w:r>
      <w:proofErr w:type="spellEnd"/>
      <w:r w:rsidR="00FD449F" w:rsidRPr="00380A8A">
        <w:rPr>
          <w:rFonts w:ascii="Times New Roman" w:hAnsi="Times New Roman" w:cs="Times New Roman"/>
          <w:sz w:val="28"/>
          <w:szCs w:val="28"/>
          <w:lang w:eastAsia="uk-UA"/>
        </w:rPr>
        <w:t xml:space="preserve"> призову до лав </w:t>
      </w:r>
      <w:proofErr w:type="spellStart"/>
      <w:r w:rsidR="00FD449F" w:rsidRPr="00380A8A">
        <w:rPr>
          <w:rFonts w:ascii="Times New Roman" w:hAnsi="Times New Roman" w:cs="Times New Roman"/>
          <w:sz w:val="28"/>
          <w:szCs w:val="28"/>
          <w:lang w:eastAsia="uk-UA"/>
        </w:rPr>
        <w:t>Збройних</w:t>
      </w:r>
      <w:proofErr w:type="spellEnd"/>
      <w:r w:rsidR="00FD449F" w:rsidRPr="00380A8A">
        <w:rPr>
          <w:rFonts w:ascii="Times New Roman" w:hAnsi="Times New Roman" w:cs="Times New Roman"/>
          <w:sz w:val="28"/>
          <w:szCs w:val="28"/>
          <w:lang w:eastAsia="uk-UA"/>
        </w:rPr>
        <w:t xml:space="preserve"> Сил </w:t>
      </w:r>
      <w:proofErr w:type="spellStart"/>
      <w:r w:rsidR="00FD449F" w:rsidRPr="00380A8A">
        <w:rPr>
          <w:rFonts w:ascii="Times New Roman" w:hAnsi="Times New Roman" w:cs="Times New Roman"/>
          <w:sz w:val="28"/>
          <w:szCs w:val="28"/>
          <w:lang w:eastAsia="uk-UA"/>
        </w:rPr>
        <w:t>України</w:t>
      </w:r>
      <w:proofErr w:type="spellEnd"/>
      <w:r w:rsidR="00FD449F" w:rsidRPr="00380A8A">
        <w:rPr>
          <w:rFonts w:ascii="Times New Roman" w:hAnsi="Times New Roman" w:cs="Times New Roman"/>
          <w:sz w:val="28"/>
          <w:szCs w:val="28"/>
          <w:lang w:eastAsia="uk-UA"/>
        </w:rPr>
        <w:t xml:space="preserve"> направлено 21 </w:t>
      </w:r>
      <w:proofErr w:type="spellStart"/>
      <w:r w:rsidR="00FD449F" w:rsidRPr="00380A8A">
        <w:rPr>
          <w:rFonts w:ascii="Times New Roman" w:hAnsi="Times New Roman" w:cs="Times New Roman"/>
          <w:sz w:val="28"/>
          <w:szCs w:val="28"/>
          <w:lang w:eastAsia="uk-UA"/>
        </w:rPr>
        <w:t>призовник</w:t>
      </w:r>
      <w:proofErr w:type="spellEnd"/>
      <w:r w:rsidR="00FD449F" w:rsidRPr="00380A8A">
        <w:rPr>
          <w:rFonts w:ascii="Times New Roman" w:hAnsi="Times New Roman" w:cs="Times New Roman"/>
          <w:sz w:val="28"/>
          <w:szCs w:val="28"/>
          <w:lang w:eastAsia="uk-UA"/>
        </w:rPr>
        <w:t xml:space="preserve"> при плановому </w:t>
      </w:r>
      <w:proofErr w:type="spellStart"/>
      <w:r w:rsidR="00FD449F" w:rsidRPr="00380A8A">
        <w:rPr>
          <w:rFonts w:ascii="Times New Roman" w:hAnsi="Times New Roman" w:cs="Times New Roman"/>
          <w:sz w:val="28"/>
          <w:szCs w:val="28"/>
          <w:lang w:eastAsia="uk-UA"/>
        </w:rPr>
        <w:t>завданні</w:t>
      </w:r>
      <w:proofErr w:type="spellEnd"/>
      <w:r w:rsidR="00FD449F" w:rsidRPr="00380A8A">
        <w:rPr>
          <w:rFonts w:ascii="Times New Roman" w:hAnsi="Times New Roman" w:cs="Times New Roman"/>
          <w:sz w:val="28"/>
          <w:szCs w:val="28"/>
          <w:lang w:eastAsia="uk-UA"/>
        </w:rPr>
        <w:t xml:space="preserve"> 20 </w:t>
      </w:r>
      <w:proofErr w:type="spellStart"/>
      <w:r w:rsidR="00FD449F" w:rsidRPr="00380A8A">
        <w:rPr>
          <w:rFonts w:ascii="Times New Roman" w:hAnsi="Times New Roman" w:cs="Times New Roman"/>
          <w:sz w:val="28"/>
          <w:szCs w:val="28"/>
          <w:lang w:eastAsia="uk-UA"/>
        </w:rPr>
        <w:t>чоловік</w:t>
      </w:r>
      <w:proofErr w:type="spellEnd"/>
      <w:r w:rsidR="00FD449F" w:rsidRPr="00380A8A">
        <w:rPr>
          <w:rFonts w:ascii="Times New Roman" w:hAnsi="Times New Roman" w:cs="Times New Roman"/>
          <w:sz w:val="28"/>
          <w:szCs w:val="28"/>
          <w:lang w:eastAsia="uk-UA"/>
        </w:rPr>
        <w:t xml:space="preserve">. </w:t>
      </w:r>
    </w:p>
    <w:p w:rsidR="00455E2C" w:rsidRDefault="00FD449F" w:rsidP="00380A8A">
      <w:pPr>
        <w:spacing w:after="0" w:line="240" w:lineRule="auto"/>
        <w:ind w:firstLine="567"/>
        <w:jc w:val="both"/>
        <w:rPr>
          <w:rFonts w:ascii="Times New Roman" w:hAnsi="Times New Roman" w:cs="Times New Roman"/>
          <w:sz w:val="28"/>
          <w:szCs w:val="28"/>
          <w:lang w:val="uk-UA" w:eastAsia="uk-UA"/>
        </w:rPr>
      </w:pPr>
      <w:r w:rsidRPr="00380A8A">
        <w:rPr>
          <w:rFonts w:ascii="Times New Roman" w:hAnsi="Times New Roman" w:cs="Times New Roman"/>
          <w:sz w:val="28"/>
          <w:szCs w:val="28"/>
          <w:lang w:eastAsia="uk-UA"/>
        </w:rPr>
        <w:t xml:space="preserve">Станом на 31 </w:t>
      </w:r>
      <w:proofErr w:type="spellStart"/>
      <w:r w:rsidRPr="00380A8A">
        <w:rPr>
          <w:rFonts w:ascii="Times New Roman" w:hAnsi="Times New Roman" w:cs="Times New Roman"/>
          <w:sz w:val="28"/>
          <w:szCs w:val="28"/>
          <w:lang w:eastAsia="uk-UA"/>
        </w:rPr>
        <w:t>грудня</w:t>
      </w:r>
      <w:proofErr w:type="spellEnd"/>
      <w:r w:rsidRPr="00380A8A">
        <w:rPr>
          <w:rFonts w:ascii="Times New Roman" w:hAnsi="Times New Roman" w:cs="Times New Roman"/>
          <w:sz w:val="28"/>
          <w:szCs w:val="28"/>
          <w:lang w:eastAsia="uk-UA"/>
        </w:rPr>
        <w:t xml:space="preserve"> 2021 року з бюджету міської ради на </w:t>
      </w:r>
      <w:proofErr w:type="spellStart"/>
      <w:r w:rsidRPr="00380A8A">
        <w:rPr>
          <w:rFonts w:ascii="Times New Roman" w:hAnsi="Times New Roman" w:cs="Times New Roman"/>
          <w:sz w:val="28"/>
          <w:szCs w:val="28"/>
          <w:lang w:eastAsia="uk-UA"/>
        </w:rPr>
        <w:t>реалізацію</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заходів</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Комплексної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оборонно-правоохоронної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програми</w:t>
      </w:r>
      <w:proofErr w:type="spellEnd"/>
      <w:r w:rsidRPr="00380A8A">
        <w:rPr>
          <w:rFonts w:ascii="Times New Roman" w:hAnsi="Times New Roman" w:cs="Times New Roman"/>
          <w:sz w:val="28"/>
          <w:szCs w:val="28"/>
          <w:lang w:eastAsia="uk-UA"/>
        </w:rPr>
        <w:t xml:space="preserve"> Погребищенської міської ради на 2021-2025 роки, </w:t>
      </w:r>
      <w:r w:rsidR="002279DC">
        <w:rPr>
          <w:rFonts w:ascii="Times New Roman" w:hAnsi="Times New Roman" w:cs="Times New Roman"/>
          <w:sz w:val="28"/>
          <w:szCs w:val="28"/>
          <w:lang w:val="uk-UA" w:eastAsia="uk-UA"/>
        </w:rPr>
        <w:t>виділено 768,3 тис</w:t>
      </w:r>
      <w:proofErr w:type="gramStart"/>
      <w:r w:rsidR="002279DC">
        <w:rPr>
          <w:rFonts w:ascii="Times New Roman" w:hAnsi="Times New Roman" w:cs="Times New Roman"/>
          <w:sz w:val="28"/>
          <w:szCs w:val="28"/>
          <w:lang w:val="uk-UA" w:eastAsia="uk-UA"/>
        </w:rPr>
        <w:t>.</w:t>
      </w:r>
      <w:proofErr w:type="gramEnd"/>
      <w:r w:rsidR="002279DC">
        <w:rPr>
          <w:rFonts w:ascii="Times New Roman" w:hAnsi="Times New Roman" w:cs="Times New Roman"/>
          <w:sz w:val="28"/>
          <w:szCs w:val="28"/>
          <w:lang w:val="uk-UA" w:eastAsia="uk-UA"/>
        </w:rPr>
        <w:t xml:space="preserve"> </w:t>
      </w:r>
      <w:proofErr w:type="gramStart"/>
      <w:r w:rsidR="002279DC">
        <w:rPr>
          <w:rFonts w:ascii="Times New Roman" w:hAnsi="Times New Roman" w:cs="Times New Roman"/>
          <w:sz w:val="28"/>
          <w:szCs w:val="28"/>
          <w:lang w:val="uk-UA" w:eastAsia="uk-UA"/>
        </w:rPr>
        <w:t>г</w:t>
      </w:r>
      <w:proofErr w:type="gramEnd"/>
      <w:r w:rsidR="002279DC">
        <w:rPr>
          <w:rFonts w:ascii="Times New Roman" w:hAnsi="Times New Roman" w:cs="Times New Roman"/>
          <w:sz w:val="28"/>
          <w:szCs w:val="28"/>
          <w:lang w:val="uk-UA" w:eastAsia="uk-UA"/>
        </w:rPr>
        <w:t xml:space="preserve">рн. із них 168,3 тис. грн. </w:t>
      </w:r>
      <w:r w:rsidR="0050720B">
        <w:rPr>
          <w:rFonts w:ascii="Times New Roman" w:hAnsi="Times New Roman" w:cs="Times New Roman"/>
          <w:sz w:val="28"/>
          <w:szCs w:val="28"/>
          <w:lang w:val="uk-UA" w:eastAsia="uk-UA"/>
        </w:rPr>
        <w:t>направлено на з</w:t>
      </w:r>
      <w:proofErr w:type="spellStart"/>
      <w:r w:rsidRPr="00380A8A">
        <w:rPr>
          <w:rFonts w:ascii="Times New Roman" w:hAnsi="Times New Roman" w:cs="Times New Roman"/>
          <w:sz w:val="28"/>
          <w:szCs w:val="28"/>
          <w:lang w:eastAsia="uk-UA"/>
        </w:rPr>
        <w:t>міцнення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обороноздатності</w:t>
      </w:r>
      <w:proofErr w:type="spellEnd"/>
      <w:r w:rsidRPr="00380A8A">
        <w:rPr>
          <w:rFonts w:ascii="Times New Roman" w:hAnsi="Times New Roman" w:cs="Times New Roman"/>
          <w:sz w:val="28"/>
          <w:szCs w:val="28"/>
          <w:lang w:eastAsia="uk-UA"/>
        </w:rPr>
        <w:t xml:space="preserve"> та </w:t>
      </w:r>
      <w:proofErr w:type="spellStart"/>
      <w:r w:rsidRPr="00380A8A">
        <w:rPr>
          <w:rFonts w:ascii="Times New Roman" w:hAnsi="Times New Roman" w:cs="Times New Roman"/>
          <w:sz w:val="28"/>
          <w:szCs w:val="28"/>
          <w:lang w:eastAsia="uk-UA"/>
        </w:rPr>
        <w:t>удосконалення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територіальної</w:t>
      </w:r>
      <w:proofErr w:type="spellEnd"/>
      <w:r w:rsidRPr="00380A8A">
        <w:rPr>
          <w:rFonts w:ascii="Times New Roman" w:hAnsi="Times New Roman" w:cs="Times New Roman"/>
          <w:sz w:val="28"/>
          <w:szCs w:val="28"/>
          <w:lang w:eastAsia="uk-UA"/>
        </w:rPr>
        <w:t xml:space="preserve"> обор</w:t>
      </w:r>
      <w:r w:rsidR="006479FF">
        <w:rPr>
          <w:rFonts w:ascii="Times New Roman" w:hAnsi="Times New Roman" w:cs="Times New Roman"/>
          <w:sz w:val="28"/>
          <w:szCs w:val="28"/>
          <w:lang w:eastAsia="uk-UA"/>
        </w:rPr>
        <w:t>они</w:t>
      </w:r>
      <w:r w:rsidRPr="00380A8A">
        <w:rPr>
          <w:rFonts w:ascii="Times New Roman" w:hAnsi="Times New Roman" w:cs="Times New Roman"/>
          <w:sz w:val="28"/>
          <w:szCs w:val="28"/>
          <w:lang w:eastAsia="uk-UA"/>
        </w:rPr>
        <w:t xml:space="preserve"> </w:t>
      </w:r>
      <w:r w:rsidR="0050720B">
        <w:rPr>
          <w:rFonts w:ascii="Times New Roman" w:hAnsi="Times New Roman" w:cs="Times New Roman"/>
          <w:sz w:val="28"/>
          <w:szCs w:val="28"/>
          <w:lang w:val="uk-UA" w:eastAsia="uk-UA"/>
        </w:rPr>
        <w:t>та 600,0</w:t>
      </w:r>
      <w:r w:rsidR="00380250">
        <w:rPr>
          <w:rFonts w:ascii="Times New Roman" w:hAnsi="Times New Roman" w:cs="Times New Roman"/>
          <w:sz w:val="28"/>
          <w:szCs w:val="28"/>
          <w:lang w:val="uk-UA" w:eastAsia="uk-UA"/>
        </w:rPr>
        <w:t xml:space="preserve"> тис. </w:t>
      </w:r>
      <w:r w:rsidR="00380250">
        <w:rPr>
          <w:rFonts w:ascii="Times New Roman" w:hAnsi="Times New Roman" w:cs="Times New Roman"/>
          <w:sz w:val="28"/>
          <w:szCs w:val="28"/>
          <w:lang w:val="uk-UA" w:eastAsia="uk-UA"/>
        </w:rPr>
        <w:lastRenderedPageBreak/>
        <w:t>грн.</w:t>
      </w:r>
      <w:r w:rsidR="0050720B">
        <w:rPr>
          <w:rFonts w:ascii="Times New Roman" w:hAnsi="Times New Roman" w:cs="Times New Roman"/>
          <w:sz w:val="28"/>
          <w:szCs w:val="28"/>
          <w:lang w:val="uk-UA" w:eastAsia="uk-UA"/>
        </w:rPr>
        <w:t xml:space="preserve"> </w:t>
      </w:r>
      <w:r w:rsidR="00DF1E72" w:rsidRPr="00380A8A">
        <w:rPr>
          <w:rFonts w:ascii="Times New Roman" w:hAnsi="Times New Roman" w:cs="Times New Roman"/>
          <w:sz w:val="28"/>
          <w:szCs w:val="28"/>
          <w:lang w:val="uk-UA" w:eastAsia="uk-UA"/>
        </w:rPr>
        <w:t xml:space="preserve">для придбання спеціалізованого службового автомобіля для </w:t>
      </w:r>
      <w:proofErr w:type="spellStart"/>
      <w:r w:rsidR="00DF1E72" w:rsidRPr="00380A8A">
        <w:rPr>
          <w:rFonts w:ascii="Times New Roman" w:hAnsi="Times New Roman" w:cs="Times New Roman"/>
          <w:sz w:val="28"/>
          <w:szCs w:val="28"/>
          <w:lang w:val="uk-UA" w:eastAsia="uk-UA"/>
        </w:rPr>
        <w:t>дільничих</w:t>
      </w:r>
      <w:proofErr w:type="spellEnd"/>
      <w:r w:rsidR="00DF1E72" w:rsidRPr="00380A8A">
        <w:rPr>
          <w:rFonts w:ascii="Times New Roman" w:hAnsi="Times New Roman" w:cs="Times New Roman"/>
          <w:sz w:val="28"/>
          <w:szCs w:val="28"/>
          <w:lang w:val="uk-UA" w:eastAsia="uk-UA"/>
        </w:rPr>
        <w:t xml:space="preserve"> офіцерів поліції</w:t>
      </w:r>
    </w:p>
    <w:p w:rsidR="00FD449F" w:rsidRPr="00380A8A" w:rsidRDefault="00FD449F" w:rsidP="00380A8A">
      <w:pPr>
        <w:pStyle w:val="a1"/>
        <w:spacing w:after="0" w:line="240" w:lineRule="auto"/>
        <w:ind w:firstLine="567"/>
        <w:jc w:val="both"/>
        <w:rPr>
          <w:rFonts w:ascii="Times New Roman" w:hAnsi="Times New Roman" w:cs="Times New Roman"/>
          <w:sz w:val="28"/>
          <w:szCs w:val="28"/>
          <w:lang w:val="uk-UA"/>
        </w:rPr>
      </w:pPr>
      <w:r w:rsidRPr="00380A8A">
        <w:rPr>
          <w:rFonts w:ascii="Times New Roman" w:hAnsi="Times New Roman" w:cs="Times New Roman"/>
          <w:sz w:val="28"/>
          <w:szCs w:val="28"/>
          <w:lang w:val="uk-UA"/>
        </w:rPr>
        <w:t>Відповідно до Плану</w:t>
      </w:r>
      <w:r w:rsidR="00B760E3">
        <w:rPr>
          <w:rFonts w:ascii="Times New Roman" w:hAnsi="Times New Roman" w:cs="Times New Roman"/>
          <w:sz w:val="28"/>
          <w:szCs w:val="28"/>
          <w:lang w:val="uk-UA"/>
        </w:rPr>
        <w:t xml:space="preserve"> </w:t>
      </w:r>
      <w:r w:rsidR="003279D6" w:rsidRPr="00380A8A">
        <w:rPr>
          <w:rFonts w:ascii="Times New Roman" w:hAnsi="Times New Roman" w:cs="Times New Roman"/>
          <w:sz w:val="28"/>
          <w:szCs w:val="28"/>
          <w:lang w:val="uk-UA"/>
        </w:rPr>
        <w:t>основних заходів цивільного захисту Погребищенської ланки територіальної підсистеми єдиної державної системи цивільного захисту на 2021 рік</w:t>
      </w:r>
      <w:r w:rsidRPr="00380A8A">
        <w:rPr>
          <w:rFonts w:ascii="Times New Roman" w:hAnsi="Times New Roman" w:cs="Times New Roman"/>
          <w:sz w:val="28"/>
          <w:szCs w:val="28"/>
          <w:lang w:val="uk-UA"/>
        </w:rPr>
        <w:t xml:space="preserve"> в </w:t>
      </w:r>
      <w:proofErr w:type="spellStart"/>
      <w:r w:rsidRPr="00380A8A">
        <w:rPr>
          <w:rFonts w:ascii="Times New Roman" w:hAnsi="Times New Roman" w:cs="Times New Roman"/>
          <w:sz w:val="28"/>
          <w:szCs w:val="28"/>
          <w:lang w:val="uk-UA"/>
        </w:rPr>
        <w:t>Погребищенській</w:t>
      </w:r>
      <w:proofErr w:type="spellEnd"/>
      <w:r w:rsidRPr="00380A8A">
        <w:rPr>
          <w:rFonts w:ascii="Times New Roman" w:hAnsi="Times New Roman" w:cs="Times New Roman"/>
          <w:sz w:val="28"/>
          <w:szCs w:val="28"/>
          <w:lang w:val="uk-UA"/>
        </w:rPr>
        <w:t xml:space="preserve"> міській територіальній громаді проведено:</w:t>
      </w:r>
    </w:p>
    <w:p w:rsidR="00FD449F" w:rsidRPr="00380A8A" w:rsidRDefault="00FD449F" w:rsidP="00380A8A">
      <w:pPr>
        <w:pStyle w:val="a1"/>
        <w:spacing w:after="0" w:line="240" w:lineRule="auto"/>
        <w:ind w:firstLine="567"/>
        <w:jc w:val="both"/>
        <w:rPr>
          <w:rFonts w:ascii="Times New Roman" w:hAnsi="Times New Roman" w:cs="Times New Roman"/>
          <w:bCs/>
          <w:iCs/>
          <w:sz w:val="28"/>
          <w:szCs w:val="28"/>
          <w:lang w:val="uk-UA"/>
        </w:rPr>
      </w:pPr>
      <w:r w:rsidRPr="00380A8A">
        <w:rPr>
          <w:rFonts w:ascii="Times New Roman" w:hAnsi="Times New Roman" w:cs="Times New Roman"/>
          <w:sz w:val="28"/>
          <w:szCs w:val="28"/>
          <w:lang w:val="uk-UA"/>
        </w:rPr>
        <w:t>- штабне тренування з органами управління та силами цивільного захисту територіальної підсистеми єдиної державної системи цивільного захисту щодо дій</w:t>
      </w:r>
      <w:r w:rsidRPr="00380A8A">
        <w:rPr>
          <w:rFonts w:ascii="Times New Roman" w:hAnsi="Times New Roman" w:cs="Times New Roman"/>
          <w:bCs/>
          <w:iCs/>
          <w:sz w:val="28"/>
          <w:szCs w:val="28"/>
          <w:lang w:val="uk-UA"/>
        </w:rPr>
        <w:t xml:space="preserve"> в умовах льодоходу, повені і паводків у 2021 році;</w:t>
      </w:r>
    </w:p>
    <w:p w:rsidR="00FD449F" w:rsidRPr="00380A8A" w:rsidRDefault="00FD449F" w:rsidP="00380A8A">
      <w:pPr>
        <w:pStyle w:val="a1"/>
        <w:spacing w:after="0" w:line="240" w:lineRule="auto"/>
        <w:ind w:firstLine="567"/>
        <w:jc w:val="both"/>
        <w:rPr>
          <w:rFonts w:ascii="Times New Roman" w:hAnsi="Times New Roman" w:cs="Times New Roman"/>
          <w:bCs/>
          <w:iCs/>
          <w:sz w:val="28"/>
          <w:szCs w:val="28"/>
          <w:lang w:val="uk-UA"/>
        </w:rPr>
      </w:pPr>
      <w:r w:rsidRPr="00380A8A">
        <w:rPr>
          <w:rFonts w:ascii="Times New Roman" w:hAnsi="Times New Roman" w:cs="Times New Roman"/>
          <w:sz w:val="28"/>
          <w:szCs w:val="28"/>
          <w:lang w:val="uk-UA"/>
        </w:rPr>
        <w:t>- штабне тренування з органами управління та силами цивільного захисту територіальної підсистеми єдиної державної системи цивільного захисту щодо дій в складних умовах осінньо-зимового періоду;</w:t>
      </w:r>
    </w:p>
    <w:p w:rsidR="00FD449F" w:rsidRPr="00380A8A" w:rsidRDefault="0085672B" w:rsidP="00380A8A">
      <w:pPr>
        <w:pStyle w:val="a1"/>
        <w:spacing w:after="0" w:line="240" w:lineRule="auto"/>
        <w:ind w:firstLine="567"/>
        <w:jc w:val="both"/>
        <w:rPr>
          <w:rFonts w:ascii="Times New Roman" w:hAnsi="Times New Roman" w:cs="Times New Roman"/>
          <w:sz w:val="28"/>
          <w:szCs w:val="28"/>
          <w:lang w:val="uk-UA"/>
        </w:rPr>
      </w:pPr>
      <w:r w:rsidRPr="00380A8A">
        <w:rPr>
          <w:rFonts w:ascii="Times New Roman" w:hAnsi="Times New Roman" w:cs="Times New Roman"/>
          <w:sz w:val="28"/>
          <w:szCs w:val="28"/>
          <w:lang w:val="uk-UA"/>
        </w:rPr>
        <w:t>- штабне</w:t>
      </w:r>
      <w:r w:rsidR="00FD449F" w:rsidRPr="00380A8A">
        <w:rPr>
          <w:rFonts w:ascii="Times New Roman" w:hAnsi="Times New Roman" w:cs="Times New Roman"/>
          <w:sz w:val="28"/>
          <w:szCs w:val="28"/>
          <w:lang w:val="uk-UA"/>
        </w:rPr>
        <w:t xml:space="preserve"> тренування з органами управління та силами цивільного захисту територіальної підсистеми єдиної державної системи цивільного захисту щодо переведення ланки підсистеми єдиної державної системи цивільного захисту з режиму функціонування в мирний час на режим фу</w:t>
      </w:r>
      <w:r w:rsidR="00DA4075">
        <w:rPr>
          <w:rFonts w:ascii="Times New Roman" w:hAnsi="Times New Roman" w:cs="Times New Roman"/>
          <w:sz w:val="28"/>
          <w:szCs w:val="28"/>
          <w:lang w:val="uk-UA"/>
        </w:rPr>
        <w:t>нкціонування в особливий період.</w:t>
      </w:r>
    </w:p>
    <w:p w:rsidR="00FD449F" w:rsidRPr="00380A8A" w:rsidRDefault="00FD449F" w:rsidP="00380A8A">
      <w:pPr>
        <w:pStyle w:val="a1"/>
        <w:spacing w:after="0" w:line="240" w:lineRule="auto"/>
        <w:ind w:firstLine="567"/>
        <w:jc w:val="both"/>
        <w:rPr>
          <w:rFonts w:ascii="Times New Roman" w:hAnsi="Times New Roman" w:cs="Times New Roman"/>
          <w:bCs/>
          <w:sz w:val="28"/>
          <w:szCs w:val="28"/>
          <w:lang w:val="uk-UA"/>
        </w:rPr>
      </w:pPr>
      <w:r w:rsidRPr="00380A8A">
        <w:rPr>
          <w:rFonts w:ascii="Times New Roman" w:hAnsi="Times New Roman" w:cs="Times New Roman"/>
          <w:sz w:val="28"/>
          <w:szCs w:val="28"/>
          <w:lang w:val="uk-UA"/>
        </w:rPr>
        <w:t>Створено ланку Погребищенської міської територіальної громади Вінницької територіальної підсистеми єдиної державної системи цивільного захисту</w:t>
      </w:r>
      <w:r w:rsidRPr="00380A8A">
        <w:rPr>
          <w:rFonts w:ascii="Times New Roman" w:hAnsi="Times New Roman" w:cs="Times New Roman"/>
          <w:bCs/>
          <w:sz w:val="28"/>
          <w:szCs w:val="28"/>
          <w:lang w:val="uk-UA"/>
        </w:rPr>
        <w:t xml:space="preserve"> та затверджено положення про неї.</w:t>
      </w:r>
    </w:p>
    <w:p w:rsidR="00FD449F" w:rsidRPr="00380A8A" w:rsidRDefault="00FD449F" w:rsidP="00380A8A">
      <w:pPr>
        <w:pStyle w:val="a1"/>
        <w:spacing w:after="0" w:line="240" w:lineRule="auto"/>
        <w:ind w:firstLine="567"/>
        <w:jc w:val="both"/>
        <w:rPr>
          <w:rFonts w:ascii="Times New Roman" w:hAnsi="Times New Roman" w:cs="Times New Roman"/>
          <w:bCs/>
          <w:sz w:val="28"/>
          <w:szCs w:val="28"/>
          <w:lang w:val="uk-UA"/>
        </w:rPr>
      </w:pPr>
      <w:r w:rsidRPr="00380A8A">
        <w:rPr>
          <w:rFonts w:ascii="Times New Roman" w:hAnsi="Times New Roman" w:cs="Times New Roman"/>
          <w:sz w:val="28"/>
          <w:szCs w:val="28"/>
          <w:lang w:val="uk-UA"/>
        </w:rPr>
        <w:t xml:space="preserve">Розпорядженням міського голови від 11.02.2021 року №25 створено </w:t>
      </w:r>
      <w:r w:rsidRPr="00380A8A">
        <w:rPr>
          <w:rFonts w:ascii="Times New Roman" w:hAnsi="Times New Roman" w:cs="Times New Roman"/>
          <w:bCs/>
          <w:sz w:val="28"/>
          <w:szCs w:val="28"/>
          <w:lang w:val="uk-UA"/>
        </w:rPr>
        <w:t xml:space="preserve">міську комісію </w:t>
      </w:r>
      <w:r w:rsidR="00DA4075">
        <w:rPr>
          <w:rFonts w:ascii="Times New Roman" w:hAnsi="Times New Roman" w:cs="Times New Roman"/>
          <w:bCs/>
          <w:sz w:val="28"/>
          <w:szCs w:val="28"/>
          <w:lang w:val="uk-UA"/>
        </w:rPr>
        <w:t xml:space="preserve">техногенно-екологічної безпеки та надзвичайних ситуацій </w:t>
      </w:r>
      <w:r w:rsidRPr="00380A8A">
        <w:rPr>
          <w:rFonts w:ascii="Times New Roman" w:hAnsi="Times New Roman" w:cs="Times New Roman"/>
          <w:sz w:val="28"/>
          <w:szCs w:val="28"/>
          <w:lang w:val="uk-UA"/>
        </w:rPr>
        <w:t>та затверджено положення про неї.</w:t>
      </w:r>
    </w:p>
    <w:p w:rsidR="00FD449F" w:rsidRPr="00380A8A" w:rsidRDefault="00FD449F" w:rsidP="00380A8A">
      <w:pPr>
        <w:spacing w:after="0" w:line="240" w:lineRule="auto"/>
        <w:ind w:firstLine="567"/>
        <w:jc w:val="both"/>
        <w:rPr>
          <w:rFonts w:ascii="Times New Roman" w:hAnsi="Times New Roman" w:cs="Times New Roman"/>
          <w:sz w:val="28"/>
          <w:szCs w:val="28"/>
        </w:rPr>
      </w:pPr>
      <w:proofErr w:type="spellStart"/>
      <w:r w:rsidRPr="00380A8A">
        <w:rPr>
          <w:rFonts w:ascii="Times New Roman" w:hAnsi="Times New Roman" w:cs="Times New Roman"/>
          <w:sz w:val="28"/>
          <w:szCs w:val="28"/>
        </w:rPr>
        <w:t>Технічні</w:t>
      </w:r>
      <w:proofErr w:type="spellEnd"/>
      <w:r w:rsidRPr="00380A8A">
        <w:rPr>
          <w:rFonts w:ascii="Times New Roman" w:hAnsi="Times New Roman" w:cs="Times New Roman"/>
          <w:sz w:val="28"/>
          <w:szCs w:val="28"/>
        </w:rPr>
        <w:t xml:space="preserve"> </w:t>
      </w:r>
      <w:proofErr w:type="spellStart"/>
      <w:proofErr w:type="gramStart"/>
      <w:r w:rsidRPr="00380A8A">
        <w:rPr>
          <w:rFonts w:ascii="Times New Roman" w:hAnsi="Times New Roman" w:cs="Times New Roman"/>
          <w:sz w:val="28"/>
          <w:szCs w:val="28"/>
        </w:rPr>
        <w:t>перев</w:t>
      </w:r>
      <w:proofErr w:type="gramEnd"/>
      <w:r w:rsidRPr="00380A8A">
        <w:rPr>
          <w:rFonts w:ascii="Times New Roman" w:hAnsi="Times New Roman" w:cs="Times New Roman"/>
          <w:sz w:val="28"/>
          <w:szCs w:val="28"/>
        </w:rPr>
        <w:t>ірки</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працездатності</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системи</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централізованого</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оповіщення</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були</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проведені</w:t>
      </w:r>
      <w:proofErr w:type="spellEnd"/>
      <w:r w:rsidRPr="00380A8A">
        <w:rPr>
          <w:rFonts w:ascii="Times New Roman" w:hAnsi="Times New Roman" w:cs="Times New Roman"/>
          <w:sz w:val="28"/>
          <w:szCs w:val="28"/>
        </w:rPr>
        <w:t>:</w:t>
      </w:r>
    </w:p>
    <w:p w:rsidR="00FD449F" w:rsidRPr="00380A8A" w:rsidRDefault="00FD449F" w:rsidP="00380A8A">
      <w:pPr>
        <w:spacing w:after="0" w:line="240" w:lineRule="auto"/>
        <w:ind w:firstLine="567"/>
        <w:jc w:val="both"/>
        <w:rPr>
          <w:rFonts w:ascii="Times New Roman" w:hAnsi="Times New Roman" w:cs="Times New Roman"/>
          <w:sz w:val="28"/>
          <w:szCs w:val="28"/>
        </w:rPr>
      </w:pPr>
      <w:r w:rsidRPr="00380A8A">
        <w:rPr>
          <w:rFonts w:ascii="Times New Roman" w:hAnsi="Times New Roman" w:cs="Times New Roman"/>
          <w:sz w:val="28"/>
          <w:szCs w:val="28"/>
        </w:rPr>
        <w:t xml:space="preserve">- 24 </w:t>
      </w:r>
      <w:proofErr w:type="spellStart"/>
      <w:r w:rsidRPr="00380A8A">
        <w:rPr>
          <w:rFonts w:ascii="Times New Roman" w:hAnsi="Times New Roman" w:cs="Times New Roman"/>
          <w:sz w:val="28"/>
          <w:szCs w:val="28"/>
        </w:rPr>
        <w:t>березня</w:t>
      </w:r>
      <w:proofErr w:type="spellEnd"/>
      <w:r w:rsidRPr="00380A8A">
        <w:rPr>
          <w:rFonts w:ascii="Times New Roman" w:hAnsi="Times New Roman" w:cs="Times New Roman"/>
          <w:sz w:val="28"/>
          <w:szCs w:val="28"/>
        </w:rPr>
        <w:t xml:space="preserve">, 23 </w:t>
      </w:r>
      <w:proofErr w:type="spellStart"/>
      <w:r w:rsidRPr="00380A8A">
        <w:rPr>
          <w:rFonts w:ascii="Times New Roman" w:hAnsi="Times New Roman" w:cs="Times New Roman"/>
          <w:sz w:val="28"/>
          <w:szCs w:val="28"/>
        </w:rPr>
        <w:t>червня</w:t>
      </w:r>
      <w:proofErr w:type="spellEnd"/>
      <w:r w:rsidRPr="00380A8A">
        <w:rPr>
          <w:rFonts w:ascii="Times New Roman" w:hAnsi="Times New Roman" w:cs="Times New Roman"/>
          <w:sz w:val="28"/>
          <w:szCs w:val="28"/>
        </w:rPr>
        <w:t xml:space="preserve">, 22 </w:t>
      </w:r>
      <w:proofErr w:type="spellStart"/>
      <w:r w:rsidRPr="00380A8A">
        <w:rPr>
          <w:rFonts w:ascii="Times New Roman" w:hAnsi="Times New Roman" w:cs="Times New Roman"/>
          <w:sz w:val="28"/>
          <w:szCs w:val="28"/>
        </w:rPr>
        <w:t>вересня</w:t>
      </w:r>
      <w:proofErr w:type="spellEnd"/>
      <w:r w:rsidRPr="00380A8A">
        <w:rPr>
          <w:rFonts w:ascii="Times New Roman" w:hAnsi="Times New Roman" w:cs="Times New Roman"/>
          <w:sz w:val="28"/>
          <w:szCs w:val="28"/>
        </w:rPr>
        <w:t xml:space="preserve">, 22 </w:t>
      </w:r>
      <w:proofErr w:type="spellStart"/>
      <w:r w:rsidRPr="00380A8A">
        <w:rPr>
          <w:rFonts w:ascii="Times New Roman" w:hAnsi="Times New Roman" w:cs="Times New Roman"/>
          <w:sz w:val="28"/>
          <w:szCs w:val="28"/>
        </w:rPr>
        <w:t>грудня</w:t>
      </w:r>
      <w:proofErr w:type="spellEnd"/>
      <w:r w:rsidRPr="00380A8A">
        <w:rPr>
          <w:rFonts w:ascii="Times New Roman" w:hAnsi="Times New Roman" w:cs="Times New Roman"/>
          <w:sz w:val="28"/>
          <w:szCs w:val="28"/>
        </w:rPr>
        <w:t xml:space="preserve"> – </w:t>
      </w:r>
      <w:proofErr w:type="spellStart"/>
      <w:r w:rsidRPr="00380A8A">
        <w:rPr>
          <w:rFonts w:ascii="Times New Roman" w:hAnsi="Times New Roman" w:cs="Times New Roman"/>
          <w:sz w:val="28"/>
          <w:szCs w:val="28"/>
        </w:rPr>
        <w:t>квартальні</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планові</w:t>
      </w:r>
      <w:proofErr w:type="spellEnd"/>
      <w:r w:rsidRPr="00380A8A">
        <w:rPr>
          <w:rFonts w:ascii="Times New Roman" w:hAnsi="Times New Roman" w:cs="Times New Roman"/>
          <w:sz w:val="28"/>
          <w:szCs w:val="28"/>
        </w:rPr>
        <w:t>;</w:t>
      </w:r>
    </w:p>
    <w:p w:rsidR="00FD449F" w:rsidRPr="00380A8A" w:rsidRDefault="00FD449F" w:rsidP="00380A8A">
      <w:pPr>
        <w:spacing w:after="0" w:line="240" w:lineRule="auto"/>
        <w:ind w:firstLine="567"/>
        <w:jc w:val="both"/>
        <w:rPr>
          <w:rFonts w:ascii="Times New Roman" w:eastAsia="Calibri" w:hAnsi="Times New Roman" w:cs="Times New Roman"/>
          <w:sz w:val="28"/>
          <w:szCs w:val="28"/>
          <w:lang w:eastAsia="en-US"/>
        </w:rPr>
      </w:pPr>
      <w:r w:rsidRPr="00380A8A">
        <w:rPr>
          <w:rFonts w:ascii="Times New Roman" w:eastAsia="Calibri" w:hAnsi="Times New Roman" w:cs="Times New Roman"/>
          <w:sz w:val="28"/>
          <w:szCs w:val="28"/>
          <w:lang w:eastAsia="en-US"/>
        </w:rPr>
        <w:t xml:space="preserve">- 03.06.2021 р. проведено </w:t>
      </w:r>
      <w:proofErr w:type="spellStart"/>
      <w:r w:rsidRPr="00380A8A">
        <w:rPr>
          <w:rFonts w:ascii="Times New Roman" w:eastAsia="Calibri" w:hAnsi="Times New Roman" w:cs="Times New Roman"/>
          <w:sz w:val="28"/>
          <w:szCs w:val="28"/>
          <w:lang w:eastAsia="en-US"/>
        </w:rPr>
        <w:t>перевірку</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готовності</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територіальної</w:t>
      </w:r>
      <w:proofErr w:type="spellEnd"/>
      <w:r w:rsidRPr="00380A8A">
        <w:rPr>
          <w:rFonts w:ascii="Times New Roman" w:eastAsia="Calibri" w:hAnsi="Times New Roman" w:cs="Times New Roman"/>
          <w:sz w:val="28"/>
          <w:szCs w:val="28"/>
          <w:lang w:eastAsia="en-US"/>
        </w:rPr>
        <w:t xml:space="preserve"> та </w:t>
      </w:r>
      <w:proofErr w:type="spellStart"/>
      <w:proofErr w:type="gramStart"/>
      <w:r w:rsidRPr="00380A8A">
        <w:rPr>
          <w:rFonts w:ascii="Times New Roman" w:eastAsia="Calibri" w:hAnsi="Times New Roman" w:cs="Times New Roman"/>
          <w:sz w:val="28"/>
          <w:szCs w:val="28"/>
          <w:lang w:eastAsia="en-US"/>
        </w:rPr>
        <w:t>м</w:t>
      </w:r>
      <w:proofErr w:type="gramEnd"/>
      <w:r w:rsidRPr="00380A8A">
        <w:rPr>
          <w:rFonts w:ascii="Times New Roman" w:eastAsia="Calibri" w:hAnsi="Times New Roman" w:cs="Times New Roman"/>
          <w:sz w:val="28"/>
          <w:szCs w:val="28"/>
          <w:lang w:eastAsia="en-US"/>
        </w:rPr>
        <w:t>ісцевих</w:t>
      </w:r>
      <w:proofErr w:type="spellEnd"/>
      <w:r w:rsidRPr="00380A8A">
        <w:rPr>
          <w:rFonts w:ascii="Times New Roman" w:eastAsia="Calibri" w:hAnsi="Times New Roman" w:cs="Times New Roman"/>
          <w:sz w:val="28"/>
          <w:szCs w:val="28"/>
          <w:lang w:eastAsia="en-US"/>
        </w:rPr>
        <w:t xml:space="preserve"> систем </w:t>
      </w:r>
      <w:proofErr w:type="spellStart"/>
      <w:r w:rsidRPr="00380A8A">
        <w:rPr>
          <w:rFonts w:ascii="Times New Roman" w:eastAsia="Calibri" w:hAnsi="Times New Roman" w:cs="Times New Roman"/>
          <w:sz w:val="28"/>
          <w:szCs w:val="28"/>
          <w:lang w:eastAsia="en-US"/>
        </w:rPr>
        <w:t>централізованого</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оповіщення</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локальних</w:t>
      </w:r>
      <w:proofErr w:type="spellEnd"/>
      <w:r w:rsidRPr="00380A8A">
        <w:rPr>
          <w:rFonts w:ascii="Times New Roman" w:eastAsia="Calibri" w:hAnsi="Times New Roman" w:cs="Times New Roman"/>
          <w:sz w:val="28"/>
          <w:szCs w:val="28"/>
          <w:lang w:eastAsia="en-US"/>
        </w:rPr>
        <w:t xml:space="preserve"> та </w:t>
      </w:r>
      <w:proofErr w:type="spellStart"/>
      <w:r w:rsidRPr="00380A8A">
        <w:rPr>
          <w:rFonts w:ascii="Times New Roman" w:eastAsia="Calibri" w:hAnsi="Times New Roman" w:cs="Times New Roman"/>
          <w:sz w:val="28"/>
          <w:szCs w:val="28"/>
          <w:lang w:eastAsia="en-US"/>
        </w:rPr>
        <w:t>об’єктових</w:t>
      </w:r>
      <w:proofErr w:type="spellEnd"/>
      <w:r w:rsidRPr="00380A8A">
        <w:rPr>
          <w:rFonts w:ascii="Times New Roman" w:eastAsia="Calibri" w:hAnsi="Times New Roman" w:cs="Times New Roman"/>
          <w:sz w:val="28"/>
          <w:szCs w:val="28"/>
          <w:lang w:eastAsia="en-US"/>
        </w:rPr>
        <w:t xml:space="preserve"> систем </w:t>
      </w:r>
      <w:proofErr w:type="spellStart"/>
      <w:r w:rsidRPr="00380A8A">
        <w:rPr>
          <w:rFonts w:ascii="Times New Roman" w:eastAsia="Calibri" w:hAnsi="Times New Roman" w:cs="Times New Roman"/>
          <w:sz w:val="28"/>
          <w:szCs w:val="28"/>
          <w:lang w:eastAsia="en-US"/>
        </w:rPr>
        <w:t>оповіщення</w:t>
      </w:r>
      <w:proofErr w:type="spellEnd"/>
      <w:r w:rsidRPr="00380A8A">
        <w:rPr>
          <w:rFonts w:ascii="Times New Roman" w:eastAsia="Calibri" w:hAnsi="Times New Roman" w:cs="Times New Roman"/>
          <w:sz w:val="28"/>
          <w:szCs w:val="28"/>
          <w:lang w:eastAsia="en-US"/>
        </w:rPr>
        <w:t xml:space="preserve"> з </w:t>
      </w:r>
      <w:proofErr w:type="spellStart"/>
      <w:r w:rsidRPr="00380A8A">
        <w:rPr>
          <w:rFonts w:ascii="Times New Roman" w:eastAsia="Calibri" w:hAnsi="Times New Roman" w:cs="Times New Roman"/>
          <w:sz w:val="28"/>
          <w:szCs w:val="28"/>
          <w:lang w:eastAsia="en-US"/>
        </w:rPr>
        <w:t>практичним</w:t>
      </w:r>
      <w:proofErr w:type="spellEnd"/>
      <w:r w:rsidRPr="00380A8A">
        <w:rPr>
          <w:rFonts w:ascii="Times New Roman" w:eastAsia="Calibri" w:hAnsi="Times New Roman" w:cs="Times New Roman"/>
          <w:sz w:val="28"/>
          <w:szCs w:val="28"/>
          <w:lang w:eastAsia="en-US"/>
        </w:rPr>
        <w:t xml:space="preserve"> запуском </w:t>
      </w:r>
      <w:proofErr w:type="spellStart"/>
      <w:r w:rsidRPr="00380A8A">
        <w:rPr>
          <w:rFonts w:ascii="Times New Roman" w:eastAsia="Calibri" w:hAnsi="Times New Roman" w:cs="Times New Roman"/>
          <w:sz w:val="28"/>
          <w:szCs w:val="28"/>
          <w:lang w:eastAsia="en-US"/>
        </w:rPr>
        <w:t>сигнально-гучномовних</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пристроїв</w:t>
      </w:r>
      <w:proofErr w:type="spellEnd"/>
      <w:r w:rsidRPr="00380A8A">
        <w:rPr>
          <w:rFonts w:ascii="Times New Roman" w:eastAsia="Calibri" w:hAnsi="Times New Roman" w:cs="Times New Roman"/>
          <w:sz w:val="28"/>
          <w:szCs w:val="28"/>
          <w:lang w:eastAsia="en-US"/>
        </w:rPr>
        <w:t xml:space="preserve"> (сирен) та </w:t>
      </w:r>
      <w:proofErr w:type="spellStart"/>
      <w:r w:rsidRPr="00380A8A">
        <w:rPr>
          <w:rFonts w:ascii="Times New Roman" w:eastAsia="Calibri" w:hAnsi="Times New Roman" w:cs="Times New Roman"/>
          <w:sz w:val="28"/>
          <w:szCs w:val="28"/>
          <w:lang w:eastAsia="en-US"/>
        </w:rPr>
        <w:t>доведенням</w:t>
      </w:r>
      <w:proofErr w:type="spellEnd"/>
      <w:r w:rsidRPr="00380A8A">
        <w:rPr>
          <w:rFonts w:ascii="Times New Roman" w:eastAsia="Calibri" w:hAnsi="Times New Roman" w:cs="Times New Roman"/>
          <w:sz w:val="28"/>
          <w:szCs w:val="28"/>
          <w:lang w:eastAsia="en-US"/>
        </w:rPr>
        <w:t xml:space="preserve"> до </w:t>
      </w:r>
      <w:proofErr w:type="spellStart"/>
      <w:r w:rsidRPr="00380A8A">
        <w:rPr>
          <w:rFonts w:ascii="Times New Roman" w:eastAsia="Calibri" w:hAnsi="Times New Roman" w:cs="Times New Roman"/>
          <w:sz w:val="28"/>
          <w:szCs w:val="28"/>
          <w:lang w:eastAsia="en-US"/>
        </w:rPr>
        <w:t>населення</w:t>
      </w:r>
      <w:proofErr w:type="spellEnd"/>
      <w:r w:rsidRPr="00380A8A">
        <w:rPr>
          <w:rFonts w:ascii="Times New Roman" w:eastAsia="Calibri" w:hAnsi="Times New Roman" w:cs="Times New Roman"/>
          <w:sz w:val="28"/>
          <w:szCs w:val="28"/>
          <w:lang w:eastAsia="en-US"/>
        </w:rPr>
        <w:t xml:space="preserve"> через </w:t>
      </w:r>
      <w:proofErr w:type="spellStart"/>
      <w:r w:rsidRPr="00380A8A">
        <w:rPr>
          <w:rFonts w:ascii="Times New Roman" w:eastAsia="Calibri" w:hAnsi="Times New Roman" w:cs="Times New Roman"/>
          <w:sz w:val="28"/>
          <w:szCs w:val="28"/>
          <w:lang w:eastAsia="en-US"/>
        </w:rPr>
        <w:t>засоби</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масової</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інформації</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із</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завчасним</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попередженням</w:t>
      </w:r>
      <w:proofErr w:type="spellEnd"/>
      <w:r w:rsidRPr="00380A8A">
        <w:rPr>
          <w:rFonts w:ascii="Times New Roman" w:eastAsia="Calibri" w:hAnsi="Times New Roman" w:cs="Times New Roman"/>
          <w:sz w:val="28"/>
          <w:szCs w:val="28"/>
          <w:lang w:eastAsia="en-US"/>
        </w:rPr>
        <w:t xml:space="preserve"> про </w:t>
      </w:r>
      <w:proofErr w:type="spellStart"/>
      <w:r w:rsidRPr="00380A8A">
        <w:rPr>
          <w:rFonts w:ascii="Times New Roman" w:eastAsia="Calibri" w:hAnsi="Times New Roman" w:cs="Times New Roman"/>
          <w:sz w:val="28"/>
          <w:szCs w:val="28"/>
          <w:lang w:eastAsia="en-US"/>
        </w:rPr>
        <w:t>проведення</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зазначеної</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перевірки</w:t>
      </w:r>
      <w:proofErr w:type="spellEnd"/>
      <w:r w:rsidRPr="00380A8A">
        <w:rPr>
          <w:rFonts w:ascii="Times New Roman" w:eastAsia="Calibri" w:hAnsi="Times New Roman" w:cs="Times New Roman"/>
          <w:sz w:val="28"/>
          <w:szCs w:val="28"/>
          <w:lang w:eastAsia="en-US"/>
        </w:rPr>
        <w:t>.</w:t>
      </w:r>
    </w:p>
    <w:p w:rsidR="00FD449F" w:rsidRPr="00380A8A" w:rsidRDefault="00FD449F" w:rsidP="00380A8A">
      <w:pPr>
        <w:pStyle w:val="a1"/>
        <w:spacing w:after="0" w:line="240" w:lineRule="auto"/>
        <w:ind w:firstLine="567"/>
        <w:jc w:val="both"/>
        <w:rPr>
          <w:rFonts w:ascii="Times New Roman" w:hAnsi="Times New Roman" w:cs="Times New Roman"/>
          <w:bCs/>
          <w:sz w:val="28"/>
          <w:szCs w:val="28"/>
        </w:rPr>
      </w:pPr>
      <w:proofErr w:type="spellStart"/>
      <w:r w:rsidRPr="00380A8A">
        <w:rPr>
          <w:rFonts w:ascii="Times New Roman" w:hAnsi="Times New Roman" w:cs="Times New Roman"/>
          <w:bCs/>
          <w:sz w:val="28"/>
          <w:szCs w:val="28"/>
        </w:rPr>
        <w:t>Розроблено</w:t>
      </w:r>
      <w:proofErr w:type="spellEnd"/>
      <w:r w:rsidRPr="00380A8A">
        <w:rPr>
          <w:rFonts w:ascii="Times New Roman" w:hAnsi="Times New Roman" w:cs="Times New Roman"/>
          <w:bCs/>
          <w:sz w:val="28"/>
          <w:szCs w:val="28"/>
        </w:rPr>
        <w:t xml:space="preserve"> План </w:t>
      </w:r>
      <w:proofErr w:type="spellStart"/>
      <w:r w:rsidRPr="00380A8A">
        <w:rPr>
          <w:rFonts w:ascii="Times New Roman" w:hAnsi="Times New Roman" w:cs="Times New Roman"/>
          <w:bCs/>
          <w:sz w:val="28"/>
          <w:szCs w:val="28"/>
        </w:rPr>
        <w:t>реагування</w:t>
      </w:r>
      <w:proofErr w:type="spellEnd"/>
      <w:r w:rsidRPr="00380A8A">
        <w:rPr>
          <w:rFonts w:ascii="Times New Roman" w:hAnsi="Times New Roman" w:cs="Times New Roman"/>
          <w:bCs/>
          <w:sz w:val="28"/>
          <w:szCs w:val="28"/>
        </w:rPr>
        <w:t xml:space="preserve"> на </w:t>
      </w:r>
      <w:proofErr w:type="spellStart"/>
      <w:r w:rsidRPr="00380A8A">
        <w:rPr>
          <w:rFonts w:ascii="Times New Roman" w:hAnsi="Times New Roman" w:cs="Times New Roman"/>
          <w:bCs/>
          <w:sz w:val="28"/>
          <w:szCs w:val="28"/>
        </w:rPr>
        <w:t>надзвичайні</w:t>
      </w:r>
      <w:proofErr w:type="spellEnd"/>
      <w:r w:rsidRPr="00380A8A">
        <w:rPr>
          <w:rFonts w:ascii="Times New Roman" w:hAnsi="Times New Roman" w:cs="Times New Roman"/>
          <w:bCs/>
          <w:sz w:val="28"/>
          <w:szCs w:val="28"/>
          <w:lang w:val="uk-UA"/>
        </w:rPr>
        <w:t xml:space="preserve"> </w:t>
      </w:r>
      <w:proofErr w:type="spellStart"/>
      <w:r w:rsidRPr="00380A8A">
        <w:rPr>
          <w:rFonts w:ascii="Times New Roman" w:hAnsi="Times New Roman" w:cs="Times New Roman"/>
          <w:bCs/>
          <w:sz w:val="28"/>
          <w:szCs w:val="28"/>
        </w:rPr>
        <w:t>ситуації</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які</w:t>
      </w:r>
      <w:proofErr w:type="spellEnd"/>
      <w:r w:rsidRPr="00380A8A">
        <w:rPr>
          <w:rFonts w:ascii="Times New Roman" w:hAnsi="Times New Roman" w:cs="Times New Roman"/>
          <w:bCs/>
          <w:sz w:val="28"/>
          <w:szCs w:val="28"/>
          <w:lang w:val="uk-UA"/>
        </w:rPr>
        <w:t xml:space="preserve"> </w:t>
      </w:r>
      <w:proofErr w:type="spellStart"/>
      <w:r w:rsidRPr="00380A8A">
        <w:rPr>
          <w:rFonts w:ascii="Times New Roman" w:hAnsi="Times New Roman" w:cs="Times New Roman"/>
          <w:bCs/>
          <w:sz w:val="28"/>
          <w:szCs w:val="28"/>
        </w:rPr>
        <w:t>можуть</w:t>
      </w:r>
      <w:proofErr w:type="spellEnd"/>
      <w:r w:rsidRPr="00380A8A">
        <w:rPr>
          <w:rFonts w:ascii="Times New Roman" w:hAnsi="Times New Roman" w:cs="Times New Roman"/>
          <w:bCs/>
          <w:sz w:val="28"/>
          <w:szCs w:val="28"/>
          <w:lang w:val="uk-UA"/>
        </w:rPr>
        <w:t xml:space="preserve"> </w:t>
      </w:r>
      <w:proofErr w:type="spellStart"/>
      <w:r w:rsidRPr="00380A8A">
        <w:rPr>
          <w:rFonts w:ascii="Times New Roman" w:hAnsi="Times New Roman" w:cs="Times New Roman"/>
          <w:bCs/>
          <w:sz w:val="28"/>
          <w:szCs w:val="28"/>
        </w:rPr>
        <w:t>статися</w:t>
      </w:r>
      <w:proofErr w:type="spellEnd"/>
      <w:r w:rsidRPr="00380A8A">
        <w:rPr>
          <w:rFonts w:ascii="Times New Roman" w:hAnsi="Times New Roman" w:cs="Times New Roman"/>
          <w:bCs/>
          <w:sz w:val="28"/>
          <w:szCs w:val="28"/>
        </w:rPr>
        <w:t xml:space="preserve"> на території</w:t>
      </w:r>
      <w:r w:rsidRPr="00380A8A">
        <w:rPr>
          <w:rFonts w:ascii="Times New Roman" w:hAnsi="Times New Roman" w:cs="Times New Roman"/>
          <w:bCs/>
          <w:sz w:val="28"/>
          <w:szCs w:val="28"/>
          <w:lang w:val="uk-UA"/>
        </w:rPr>
        <w:t xml:space="preserve"> </w:t>
      </w:r>
      <w:proofErr w:type="spellStart"/>
      <w:r w:rsidRPr="00380A8A">
        <w:rPr>
          <w:rFonts w:ascii="Times New Roman" w:hAnsi="Times New Roman" w:cs="Times New Roman"/>
          <w:bCs/>
          <w:sz w:val="28"/>
          <w:szCs w:val="28"/>
        </w:rPr>
        <w:t>громади</w:t>
      </w:r>
      <w:proofErr w:type="spellEnd"/>
      <w:r w:rsidRPr="00380A8A">
        <w:rPr>
          <w:rFonts w:ascii="Times New Roman" w:hAnsi="Times New Roman" w:cs="Times New Roman"/>
          <w:bCs/>
          <w:sz w:val="28"/>
          <w:szCs w:val="28"/>
        </w:rPr>
        <w:t>.</w:t>
      </w:r>
    </w:p>
    <w:p w:rsidR="00FD449F" w:rsidRDefault="00FD449F" w:rsidP="00380A8A">
      <w:pPr>
        <w:spacing w:after="0" w:line="240" w:lineRule="auto"/>
        <w:ind w:firstLine="567"/>
        <w:jc w:val="both"/>
        <w:rPr>
          <w:rFonts w:ascii="Times New Roman" w:hAnsi="Times New Roman" w:cs="Times New Roman"/>
          <w:bCs/>
          <w:sz w:val="28"/>
          <w:szCs w:val="28"/>
          <w:lang w:val="uk-UA"/>
        </w:rPr>
      </w:pPr>
      <w:proofErr w:type="spellStart"/>
      <w:r w:rsidRPr="00380A8A">
        <w:rPr>
          <w:rFonts w:ascii="Times New Roman" w:hAnsi="Times New Roman" w:cs="Times New Roman"/>
          <w:bCs/>
          <w:sz w:val="28"/>
          <w:szCs w:val="28"/>
        </w:rPr>
        <w:t>Розроблено</w:t>
      </w:r>
      <w:proofErr w:type="spellEnd"/>
      <w:r w:rsidRPr="00380A8A">
        <w:rPr>
          <w:rFonts w:ascii="Times New Roman" w:hAnsi="Times New Roman" w:cs="Times New Roman"/>
          <w:bCs/>
          <w:sz w:val="28"/>
          <w:szCs w:val="28"/>
        </w:rPr>
        <w:t xml:space="preserve"> План </w:t>
      </w:r>
      <w:proofErr w:type="spellStart"/>
      <w:r w:rsidRPr="00380A8A">
        <w:rPr>
          <w:rFonts w:ascii="Times New Roman" w:hAnsi="Times New Roman" w:cs="Times New Roman"/>
          <w:bCs/>
          <w:sz w:val="28"/>
          <w:szCs w:val="28"/>
        </w:rPr>
        <w:t>взаємодії</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між</w:t>
      </w:r>
      <w:proofErr w:type="spellEnd"/>
      <w:r w:rsidRPr="00380A8A">
        <w:rPr>
          <w:rFonts w:ascii="Times New Roman" w:hAnsi="Times New Roman" w:cs="Times New Roman"/>
          <w:bCs/>
          <w:sz w:val="28"/>
          <w:szCs w:val="28"/>
        </w:rPr>
        <w:t xml:space="preserve"> органами </w:t>
      </w:r>
      <w:proofErr w:type="spellStart"/>
      <w:r w:rsidRPr="00380A8A">
        <w:rPr>
          <w:rFonts w:ascii="Times New Roman" w:hAnsi="Times New Roman" w:cs="Times New Roman"/>
          <w:bCs/>
          <w:sz w:val="28"/>
          <w:szCs w:val="28"/>
        </w:rPr>
        <w:t>управління</w:t>
      </w:r>
      <w:proofErr w:type="spellEnd"/>
      <w:r w:rsidRPr="00380A8A">
        <w:rPr>
          <w:rFonts w:ascii="Times New Roman" w:hAnsi="Times New Roman" w:cs="Times New Roman"/>
          <w:bCs/>
          <w:sz w:val="28"/>
          <w:szCs w:val="28"/>
        </w:rPr>
        <w:t xml:space="preserve"> та силами </w:t>
      </w:r>
      <w:proofErr w:type="spellStart"/>
      <w:r w:rsidRPr="00380A8A">
        <w:rPr>
          <w:rFonts w:ascii="Times New Roman" w:hAnsi="Times New Roman" w:cs="Times New Roman"/>
          <w:bCs/>
          <w:sz w:val="28"/>
          <w:szCs w:val="28"/>
        </w:rPr>
        <w:t>цивільного</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захисту</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функціональних</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і</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територіальних</w:t>
      </w:r>
      <w:proofErr w:type="spellEnd"/>
      <w:r w:rsidRPr="00380A8A">
        <w:rPr>
          <w:rFonts w:ascii="Times New Roman" w:hAnsi="Times New Roman" w:cs="Times New Roman"/>
          <w:bCs/>
          <w:sz w:val="28"/>
          <w:szCs w:val="28"/>
        </w:rPr>
        <w:t xml:space="preserve"> </w:t>
      </w:r>
      <w:proofErr w:type="spellStart"/>
      <w:proofErr w:type="gramStart"/>
      <w:r w:rsidRPr="00380A8A">
        <w:rPr>
          <w:rFonts w:ascii="Times New Roman" w:hAnsi="Times New Roman" w:cs="Times New Roman"/>
          <w:bCs/>
          <w:sz w:val="28"/>
          <w:szCs w:val="28"/>
        </w:rPr>
        <w:t>п</w:t>
      </w:r>
      <w:proofErr w:type="gramEnd"/>
      <w:r w:rsidRPr="00380A8A">
        <w:rPr>
          <w:rFonts w:ascii="Times New Roman" w:hAnsi="Times New Roman" w:cs="Times New Roman"/>
          <w:bCs/>
          <w:sz w:val="28"/>
          <w:szCs w:val="28"/>
        </w:rPr>
        <w:t>ідсистем</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їх</w:t>
      </w:r>
      <w:proofErr w:type="spellEnd"/>
      <w:r w:rsidRPr="00380A8A">
        <w:rPr>
          <w:rFonts w:ascii="Times New Roman" w:hAnsi="Times New Roman" w:cs="Times New Roman"/>
          <w:bCs/>
          <w:sz w:val="28"/>
          <w:szCs w:val="28"/>
        </w:rPr>
        <w:t xml:space="preserve"> ланок </w:t>
      </w:r>
      <w:proofErr w:type="spellStart"/>
      <w:r w:rsidRPr="00380A8A">
        <w:rPr>
          <w:rFonts w:ascii="Times New Roman" w:hAnsi="Times New Roman" w:cs="Times New Roman"/>
          <w:bCs/>
          <w:sz w:val="28"/>
          <w:szCs w:val="28"/>
        </w:rPr>
        <w:t>під</w:t>
      </w:r>
      <w:proofErr w:type="spellEnd"/>
      <w:r w:rsidRPr="00380A8A">
        <w:rPr>
          <w:rFonts w:ascii="Times New Roman" w:hAnsi="Times New Roman" w:cs="Times New Roman"/>
          <w:bCs/>
          <w:sz w:val="28"/>
          <w:szCs w:val="28"/>
        </w:rPr>
        <w:t xml:space="preserve"> час </w:t>
      </w:r>
      <w:proofErr w:type="spellStart"/>
      <w:r w:rsidRPr="00380A8A">
        <w:rPr>
          <w:rFonts w:ascii="Times New Roman" w:hAnsi="Times New Roman" w:cs="Times New Roman"/>
          <w:bCs/>
          <w:sz w:val="28"/>
          <w:szCs w:val="28"/>
        </w:rPr>
        <w:t>ліквідації</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наслідків</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надзвичайних</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ситуацій</w:t>
      </w:r>
      <w:proofErr w:type="spellEnd"/>
      <w:r w:rsidRPr="00380A8A">
        <w:rPr>
          <w:rFonts w:ascii="Times New Roman" w:hAnsi="Times New Roman" w:cs="Times New Roman"/>
          <w:bCs/>
          <w:sz w:val="28"/>
          <w:szCs w:val="28"/>
        </w:rPr>
        <w:t>.</w:t>
      </w:r>
    </w:p>
    <w:p w:rsidR="009D16FB" w:rsidRDefault="009D16FB" w:rsidP="004E470F">
      <w:pPr>
        <w:spacing w:after="0" w:line="240" w:lineRule="auto"/>
        <w:ind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t>На території Погребищенської міської територіальної громади у 2021 році сталося</w:t>
      </w:r>
      <w:r w:rsidR="00D16931">
        <w:rPr>
          <w:rFonts w:ascii="Times New Roman" w:hAnsi="Times New Roman" w:cs="Times New Roman"/>
          <w:bCs/>
          <w:sz w:val="28"/>
          <w:szCs w:val="28"/>
          <w:lang w:val="uk-UA"/>
        </w:rPr>
        <w:t xml:space="preserve"> 74 пожежі, на яких</w:t>
      </w:r>
      <w:r w:rsidR="009430D4">
        <w:rPr>
          <w:rFonts w:ascii="Times New Roman" w:hAnsi="Times New Roman" w:cs="Times New Roman"/>
          <w:bCs/>
          <w:sz w:val="28"/>
          <w:szCs w:val="28"/>
          <w:lang w:val="uk-UA"/>
        </w:rPr>
        <w:t xml:space="preserve"> загинуло 3 людини</w:t>
      </w:r>
      <w:r w:rsidR="00D16931">
        <w:rPr>
          <w:rFonts w:ascii="Times New Roman" w:hAnsi="Times New Roman" w:cs="Times New Roman"/>
          <w:bCs/>
          <w:sz w:val="28"/>
          <w:szCs w:val="28"/>
          <w:lang w:val="uk-UA"/>
        </w:rPr>
        <w:t>,</w:t>
      </w:r>
      <w:r w:rsidR="009430D4">
        <w:rPr>
          <w:rFonts w:ascii="Times New Roman" w:hAnsi="Times New Roman" w:cs="Times New Roman"/>
          <w:bCs/>
          <w:sz w:val="28"/>
          <w:szCs w:val="28"/>
          <w:lang w:val="uk-UA"/>
        </w:rPr>
        <w:t xml:space="preserve"> в т.ч. 1 дитина. </w:t>
      </w:r>
      <w:r w:rsidR="001F2845">
        <w:rPr>
          <w:rFonts w:ascii="Times New Roman" w:hAnsi="Times New Roman" w:cs="Times New Roman"/>
          <w:bCs/>
          <w:sz w:val="28"/>
          <w:szCs w:val="28"/>
          <w:lang w:val="uk-UA"/>
        </w:rPr>
        <w:t>Найчастішими причинами пожеж є</w:t>
      </w:r>
      <w:r w:rsidR="00453445">
        <w:rPr>
          <w:rFonts w:ascii="Times New Roman" w:hAnsi="Times New Roman" w:cs="Times New Roman"/>
          <w:bCs/>
          <w:sz w:val="28"/>
          <w:szCs w:val="28"/>
          <w:lang w:val="uk-UA"/>
        </w:rPr>
        <w:t xml:space="preserve">: </w:t>
      </w:r>
      <w:r w:rsidR="001F2845">
        <w:rPr>
          <w:rFonts w:ascii="Times New Roman" w:hAnsi="Times New Roman" w:cs="Times New Roman"/>
          <w:bCs/>
          <w:sz w:val="28"/>
          <w:szCs w:val="28"/>
          <w:lang w:val="uk-UA"/>
        </w:rPr>
        <w:t>коротке замикання</w:t>
      </w:r>
      <w:r w:rsidR="00B56B25">
        <w:rPr>
          <w:rFonts w:ascii="Times New Roman" w:hAnsi="Times New Roman" w:cs="Times New Roman"/>
          <w:bCs/>
          <w:sz w:val="28"/>
          <w:szCs w:val="28"/>
          <w:lang w:val="uk-UA"/>
        </w:rPr>
        <w:t xml:space="preserve"> електромережі, необережність під час </w:t>
      </w:r>
      <w:r w:rsidR="00C431F3">
        <w:rPr>
          <w:rFonts w:ascii="Times New Roman" w:hAnsi="Times New Roman" w:cs="Times New Roman"/>
          <w:bCs/>
          <w:sz w:val="28"/>
          <w:szCs w:val="28"/>
          <w:lang w:val="uk-UA"/>
        </w:rPr>
        <w:t>куріння та порушення правил пожежної безпеки</w:t>
      </w:r>
      <w:r w:rsidR="00B90FD0">
        <w:rPr>
          <w:rFonts w:ascii="Times New Roman" w:hAnsi="Times New Roman" w:cs="Times New Roman"/>
          <w:bCs/>
          <w:sz w:val="28"/>
          <w:szCs w:val="28"/>
          <w:lang w:val="uk-UA"/>
        </w:rPr>
        <w:t xml:space="preserve"> при експлуатації електроприладів.</w:t>
      </w:r>
    </w:p>
    <w:p w:rsidR="001F2715" w:rsidRDefault="006F4FD5" w:rsidP="004E470F">
      <w:pPr>
        <w:spacing w:after="0" w:line="240" w:lineRule="auto"/>
        <w:ind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t>На жаль</w:t>
      </w:r>
      <w:r w:rsidR="00D16931">
        <w:rPr>
          <w:rFonts w:ascii="Times New Roman" w:hAnsi="Times New Roman" w:cs="Times New Roman"/>
          <w:bCs/>
          <w:sz w:val="28"/>
          <w:szCs w:val="28"/>
          <w:lang w:val="uk-UA"/>
        </w:rPr>
        <w:t>,</w:t>
      </w:r>
      <w:r>
        <w:rPr>
          <w:rFonts w:ascii="Times New Roman" w:hAnsi="Times New Roman" w:cs="Times New Roman"/>
          <w:bCs/>
          <w:sz w:val="28"/>
          <w:szCs w:val="28"/>
          <w:lang w:val="uk-UA"/>
        </w:rPr>
        <w:t xml:space="preserve"> мин</w:t>
      </w:r>
      <w:r w:rsidR="00A75785">
        <w:rPr>
          <w:rFonts w:ascii="Times New Roman" w:hAnsi="Times New Roman" w:cs="Times New Roman"/>
          <w:bCs/>
          <w:sz w:val="28"/>
          <w:szCs w:val="28"/>
          <w:lang w:val="uk-UA"/>
        </w:rPr>
        <w:t xml:space="preserve">улого року довелось 24 рази здійснювати виїзд на хибні виклики, </w:t>
      </w:r>
      <w:r w:rsidR="001F2715">
        <w:rPr>
          <w:rFonts w:ascii="Times New Roman" w:hAnsi="Times New Roman" w:cs="Times New Roman"/>
          <w:bCs/>
          <w:sz w:val="28"/>
          <w:szCs w:val="28"/>
          <w:lang w:val="uk-UA"/>
        </w:rPr>
        <w:t>20 разів на проведення аварійно-ремонтних робіт та 18 разів на розмінування.</w:t>
      </w:r>
      <w:r w:rsidR="00110E21">
        <w:rPr>
          <w:rFonts w:ascii="Times New Roman" w:hAnsi="Times New Roman" w:cs="Times New Roman"/>
          <w:bCs/>
          <w:sz w:val="28"/>
          <w:szCs w:val="28"/>
          <w:lang w:val="uk-UA"/>
        </w:rPr>
        <w:t xml:space="preserve"> Також </w:t>
      </w:r>
      <w:r w:rsidR="00D90846">
        <w:rPr>
          <w:rFonts w:ascii="Times New Roman" w:hAnsi="Times New Roman" w:cs="Times New Roman"/>
          <w:bCs/>
          <w:sz w:val="28"/>
          <w:szCs w:val="28"/>
          <w:lang w:val="uk-UA"/>
        </w:rPr>
        <w:t>здійснено 4 виїзди на відкачування води, відкривання дверей та ін.</w:t>
      </w:r>
    </w:p>
    <w:p w:rsidR="006F4FD5" w:rsidRPr="00E436B1" w:rsidRDefault="004D7ED7" w:rsidP="004E470F">
      <w:pPr>
        <w:spacing w:after="0" w:line="240" w:lineRule="auto"/>
        <w:ind w:firstLine="567"/>
        <w:jc w:val="both"/>
        <w:rPr>
          <w:rFonts w:ascii="Times New Roman" w:hAnsi="Times New Roman" w:cs="Times New Roman"/>
          <w:bCs/>
          <w:sz w:val="28"/>
          <w:szCs w:val="28"/>
          <w:lang w:val="uk-UA"/>
        </w:rPr>
      </w:pPr>
      <w:r w:rsidRPr="00E436B1">
        <w:rPr>
          <w:rFonts w:ascii="Times New Roman" w:hAnsi="Times New Roman" w:cs="Times New Roman"/>
          <w:bCs/>
          <w:sz w:val="28"/>
          <w:szCs w:val="28"/>
          <w:lang w:val="uk-UA"/>
        </w:rPr>
        <w:t>Загалом у 2021 році прямі економічні збитки від завданих пожеж становлять</w:t>
      </w:r>
      <w:r w:rsidR="006F4FD5" w:rsidRPr="00E436B1">
        <w:rPr>
          <w:rFonts w:ascii="Times New Roman" w:hAnsi="Times New Roman" w:cs="Times New Roman"/>
          <w:bCs/>
          <w:sz w:val="28"/>
          <w:szCs w:val="28"/>
          <w:lang w:val="uk-UA"/>
        </w:rPr>
        <w:t xml:space="preserve"> </w:t>
      </w:r>
      <w:r w:rsidR="00C64F9E" w:rsidRPr="00E436B1">
        <w:rPr>
          <w:rFonts w:ascii="Times New Roman" w:hAnsi="Times New Roman" w:cs="Times New Roman"/>
          <w:bCs/>
          <w:sz w:val="28"/>
          <w:szCs w:val="28"/>
          <w:lang w:val="uk-UA"/>
        </w:rPr>
        <w:t>1291 тис. грн., побічні збитки – 4987 тис.</w:t>
      </w:r>
      <w:r w:rsidR="00453445">
        <w:rPr>
          <w:rFonts w:ascii="Times New Roman" w:hAnsi="Times New Roman" w:cs="Times New Roman"/>
          <w:bCs/>
          <w:sz w:val="28"/>
          <w:szCs w:val="28"/>
          <w:lang w:val="uk-UA"/>
        </w:rPr>
        <w:t xml:space="preserve"> </w:t>
      </w:r>
      <w:r w:rsidR="00C64F9E" w:rsidRPr="00E436B1">
        <w:rPr>
          <w:rFonts w:ascii="Times New Roman" w:hAnsi="Times New Roman" w:cs="Times New Roman"/>
          <w:bCs/>
          <w:sz w:val="28"/>
          <w:szCs w:val="28"/>
          <w:lang w:val="uk-UA"/>
        </w:rPr>
        <w:t>грн.</w:t>
      </w:r>
    </w:p>
    <w:p w:rsidR="00F10E1F" w:rsidRPr="00E436B1" w:rsidRDefault="00D036B4" w:rsidP="004E470F">
      <w:pPr>
        <w:spacing w:after="0" w:line="240" w:lineRule="auto"/>
        <w:ind w:firstLine="567"/>
        <w:jc w:val="both"/>
        <w:rPr>
          <w:rFonts w:ascii="Times New Roman" w:hAnsi="Times New Roman" w:cs="Times New Roman"/>
          <w:sz w:val="28"/>
          <w:szCs w:val="28"/>
          <w:lang w:val="uk-UA"/>
        </w:rPr>
      </w:pPr>
      <w:r w:rsidRPr="00E436B1">
        <w:rPr>
          <w:rFonts w:ascii="Times New Roman" w:hAnsi="Times New Roman" w:cs="Times New Roman"/>
          <w:kern w:val="2"/>
          <w:sz w:val="28"/>
          <w:szCs w:val="28"/>
          <w:lang w:val="uk-UA" w:eastAsia="ru-RU"/>
        </w:rPr>
        <w:t>У 2021 році п</w:t>
      </w:r>
      <w:r w:rsidR="00F10E1F" w:rsidRPr="00E436B1">
        <w:rPr>
          <w:rFonts w:ascii="Times New Roman" w:hAnsi="Times New Roman" w:cs="Times New Roman"/>
          <w:kern w:val="2"/>
          <w:sz w:val="28"/>
          <w:szCs w:val="28"/>
          <w:lang w:val="uk-UA" w:eastAsia="ru-RU"/>
        </w:rPr>
        <w:t xml:space="preserve">рацівниками Погребищенського районного сектору ГУ ДСНС України </w:t>
      </w:r>
      <w:r w:rsidR="005560E9" w:rsidRPr="00E436B1">
        <w:rPr>
          <w:rFonts w:ascii="Times New Roman" w:hAnsi="Times New Roman" w:cs="Times New Roman"/>
          <w:kern w:val="2"/>
          <w:sz w:val="28"/>
          <w:szCs w:val="28"/>
          <w:lang w:val="uk-UA" w:eastAsia="ru-RU"/>
        </w:rPr>
        <w:t>у Вінницькій області здійснено перевірки</w:t>
      </w:r>
      <w:r w:rsidR="00F10E1F" w:rsidRPr="00E436B1">
        <w:rPr>
          <w:rFonts w:ascii="Times New Roman" w:hAnsi="Times New Roman" w:cs="Times New Roman"/>
          <w:kern w:val="2"/>
          <w:sz w:val="28"/>
          <w:szCs w:val="28"/>
          <w:lang w:val="uk-UA" w:eastAsia="ru-RU"/>
        </w:rPr>
        <w:t xml:space="preserve"> стану пожежної безпеки у </w:t>
      </w:r>
      <w:r w:rsidRPr="00E436B1">
        <w:rPr>
          <w:rFonts w:ascii="Times New Roman" w:hAnsi="Times New Roman" w:cs="Times New Roman"/>
          <w:kern w:val="2"/>
          <w:sz w:val="28"/>
          <w:szCs w:val="28"/>
          <w:lang w:val="uk-UA" w:eastAsia="ru-RU"/>
        </w:rPr>
        <w:t xml:space="preserve">38 </w:t>
      </w:r>
      <w:r w:rsidR="00F10E1F" w:rsidRPr="00E436B1">
        <w:rPr>
          <w:rFonts w:ascii="Times New Roman" w:hAnsi="Times New Roman" w:cs="Times New Roman"/>
          <w:kern w:val="2"/>
          <w:sz w:val="28"/>
          <w:szCs w:val="28"/>
          <w:lang w:val="uk-UA" w:eastAsia="ru-RU"/>
        </w:rPr>
        <w:t xml:space="preserve">закладах освіти, які розміщені на території Погребищенської міської </w:t>
      </w:r>
      <w:r w:rsidR="002D4D01" w:rsidRPr="00E436B1">
        <w:rPr>
          <w:rFonts w:ascii="Times New Roman" w:hAnsi="Times New Roman" w:cs="Times New Roman"/>
          <w:kern w:val="2"/>
          <w:sz w:val="28"/>
          <w:szCs w:val="28"/>
          <w:lang w:val="uk-UA" w:eastAsia="ru-RU"/>
        </w:rPr>
        <w:t xml:space="preserve">територіальної </w:t>
      </w:r>
      <w:r w:rsidR="002D4D01" w:rsidRPr="00E436B1">
        <w:rPr>
          <w:rFonts w:ascii="Times New Roman" w:hAnsi="Times New Roman" w:cs="Times New Roman"/>
          <w:kern w:val="2"/>
          <w:sz w:val="28"/>
          <w:szCs w:val="28"/>
          <w:lang w:val="uk-UA" w:eastAsia="ru-RU"/>
        </w:rPr>
        <w:lastRenderedPageBreak/>
        <w:t>громади</w:t>
      </w:r>
      <w:r w:rsidR="00F10E1F" w:rsidRPr="00E436B1">
        <w:rPr>
          <w:rFonts w:ascii="Times New Roman" w:hAnsi="Times New Roman" w:cs="Times New Roman"/>
          <w:kern w:val="2"/>
          <w:sz w:val="28"/>
          <w:szCs w:val="28"/>
          <w:lang w:val="uk-UA" w:eastAsia="ru-RU"/>
        </w:rPr>
        <w:t>.</w:t>
      </w:r>
      <w:r w:rsidRPr="00E436B1">
        <w:rPr>
          <w:rFonts w:ascii="Times New Roman" w:hAnsi="Times New Roman" w:cs="Times New Roman"/>
          <w:sz w:val="28"/>
          <w:szCs w:val="28"/>
          <w:lang w:val="uk-UA"/>
        </w:rPr>
        <w:t xml:space="preserve"> </w:t>
      </w:r>
      <w:proofErr w:type="spellStart"/>
      <w:proofErr w:type="gramStart"/>
      <w:r w:rsidRPr="00E436B1">
        <w:rPr>
          <w:rFonts w:ascii="Times New Roman" w:hAnsi="Times New Roman" w:cs="Times New Roman"/>
          <w:sz w:val="28"/>
          <w:szCs w:val="28"/>
        </w:rPr>
        <w:t>П</w:t>
      </w:r>
      <w:proofErr w:type="gramEnd"/>
      <w:r w:rsidRPr="00E436B1">
        <w:rPr>
          <w:rFonts w:ascii="Times New Roman" w:hAnsi="Times New Roman" w:cs="Times New Roman"/>
          <w:sz w:val="28"/>
          <w:szCs w:val="28"/>
        </w:rPr>
        <w:t>ід</w:t>
      </w:r>
      <w:proofErr w:type="spellEnd"/>
      <w:r w:rsidRPr="00E436B1">
        <w:rPr>
          <w:rFonts w:ascii="Times New Roman" w:hAnsi="Times New Roman" w:cs="Times New Roman"/>
          <w:sz w:val="28"/>
          <w:szCs w:val="28"/>
        </w:rPr>
        <w:t xml:space="preserve"> час </w:t>
      </w:r>
      <w:proofErr w:type="spellStart"/>
      <w:r w:rsidRPr="00E436B1">
        <w:rPr>
          <w:rFonts w:ascii="Times New Roman" w:hAnsi="Times New Roman" w:cs="Times New Roman"/>
          <w:sz w:val="28"/>
          <w:szCs w:val="28"/>
        </w:rPr>
        <w:t>перевірок</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закладів</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освіти</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було</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запропоновано</w:t>
      </w:r>
      <w:proofErr w:type="spellEnd"/>
      <w:r w:rsidRPr="00E436B1">
        <w:rPr>
          <w:rFonts w:ascii="Times New Roman" w:hAnsi="Times New Roman" w:cs="Times New Roman"/>
          <w:sz w:val="28"/>
          <w:szCs w:val="28"/>
        </w:rPr>
        <w:t xml:space="preserve"> до </w:t>
      </w:r>
      <w:proofErr w:type="spellStart"/>
      <w:r w:rsidRPr="00E436B1">
        <w:rPr>
          <w:rFonts w:ascii="Times New Roman" w:hAnsi="Times New Roman" w:cs="Times New Roman"/>
          <w:sz w:val="28"/>
          <w:szCs w:val="28"/>
        </w:rPr>
        <w:t>виконання</w:t>
      </w:r>
      <w:proofErr w:type="spellEnd"/>
      <w:r w:rsidRPr="00E436B1">
        <w:rPr>
          <w:rFonts w:ascii="Times New Roman" w:hAnsi="Times New Roman" w:cs="Times New Roman"/>
          <w:sz w:val="28"/>
          <w:szCs w:val="28"/>
        </w:rPr>
        <w:t xml:space="preserve"> 382 заходи, з них 160 </w:t>
      </w:r>
      <w:proofErr w:type="spellStart"/>
      <w:r w:rsidRPr="00E436B1">
        <w:rPr>
          <w:rFonts w:ascii="Times New Roman" w:hAnsi="Times New Roman" w:cs="Times New Roman"/>
          <w:sz w:val="28"/>
          <w:szCs w:val="28"/>
        </w:rPr>
        <w:t>заходів</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було</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виконано</w:t>
      </w:r>
      <w:proofErr w:type="spellEnd"/>
      <w:r w:rsidRPr="00E436B1">
        <w:rPr>
          <w:rFonts w:ascii="Times New Roman" w:hAnsi="Times New Roman" w:cs="Times New Roman"/>
          <w:sz w:val="28"/>
          <w:szCs w:val="28"/>
        </w:rPr>
        <w:t>.</w:t>
      </w:r>
    </w:p>
    <w:p w:rsidR="001F43BF" w:rsidRPr="00E436B1" w:rsidRDefault="001F43BF" w:rsidP="004E470F">
      <w:pPr>
        <w:spacing w:after="0" w:line="240" w:lineRule="auto"/>
        <w:ind w:firstLine="567"/>
        <w:jc w:val="both"/>
        <w:rPr>
          <w:rFonts w:ascii="Times New Roman" w:hAnsi="Times New Roman" w:cs="Times New Roman"/>
          <w:sz w:val="28"/>
          <w:szCs w:val="28"/>
          <w:lang w:val="uk-UA"/>
        </w:rPr>
      </w:pPr>
      <w:r w:rsidRPr="00E436B1">
        <w:rPr>
          <w:rFonts w:ascii="Times New Roman" w:hAnsi="Times New Roman" w:cs="Times New Roman"/>
          <w:sz w:val="28"/>
          <w:szCs w:val="28"/>
          <w:lang w:val="uk-UA"/>
        </w:rPr>
        <w:t xml:space="preserve">Також було проведено обстеження 2 об’єктів соціальної сфери </w:t>
      </w:r>
      <w:r w:rsidR="005560E9" w:rsidRPr="00E436B1">
        <w:rPr>
          <w:rFonts w:ascii="Times New Roman" w:hAnsi="Times New Roman" w:cs="Times New Roman"/>
          <w:sz w:val="28"/>
          <w:szCs w:val="28"/>
          <w:lang w:val="uk-UA"/>
        </w:rPr>
        <w:t xml:space="preserve">– </w:t>
      </w:r>
      <w:proofErr w:type="spellStart"/>
      <w:r w:rsidRPr="00E436B1">
        <w:rPr>
          <w:rFonts w:ascii="Times New Roman" w:hAnsi="Times New Roman" w:cs="Times New Roman"/>
          <w:sz w:val="28"/>
          <w:szCs w:val="28"/>
          <w:lang w:val="uk-UA"/>
        </w:rPr>
        <w:t>Плисківський</w:t>
      </w:r>
      <w:proofErr w:type="spellEnd"/>
      <w:r w:rsidR="005560E9" w:rsidRPr="00E436B1">
        <w:rPr>
          <w:rFonts w:ascii="Times New Roman" w:hAnsi="Times New Roman" w:cs="Times New Roman"/>
          <w:sz w:val="28"/>
          <w:szCs w:val="28"/>
          <w:lang w:val="uk-UA"/>
        </w:rPr>
        <w:t xml:space="preserve"> </w:t>
      </w:r>
      <w:r w:rsidRPr="00E436B1">
        <w:rPr>
          <w:rFonts w:ascii="Times New Roman" w:hAnsi="Times New Roman" w:cs="Times New Roman"/>
          <w:sz w:val="28"/>
          <w:szCs w:val="28"/>
          <w:lang w:val="uk-UA"/>
        </w:rPr>
        <w:t xml:space="preserve">психоневрологічний інтернат та </w:t>
      </w:r>
      <w:r w:rsidRPr="00E436B1">
        <w:rPr>
          <w:rFonts w:ascii="Times New Roman" w:hAnsi="Times New Roman" w:cs="Times New Roman"/>
          <w:sz w:val="28"/>
          <w:szCs w:val="28"/>
          <w:shd w:val="clear" w:color="auto" w:fill="FFFFFF"/>
          <w:lang w:val="uk-UA"/>
        </w:rPr>
        <w:t xml:space="preserve">Комунальна установа "Погребищенський </w:t>
      </w:r>
      <w:r w:rsidR="006272DA">
        <w:rPr>
          <w:rFonts w:ascii="Times New Roman" w:hAnsi="Times New Roman" w:cs="Times New Roman"/>
          <w:sz w:val="28"/>
          <w:szCs w:val="28"/>
          <w:shd w:val="clear" w:color="auto" w:fill="FFFFFF"/>
          <w:lang w:val="uk-UA"/>
        </w:rPr>
        <w:t>тер</w:t>
      </w:r>
      <w:r w:rsidR="004D014B">
        <w:rPr>
          <w:rFonts w:ascii="Times New Roman" w:hAnsi="Times New Roman" w:cs="Times New Roman"/>
          <w:sz w:val="28"/>
          <w:szCs w:val="28"/>
          <w:shd w:val="clear" w:color="auto" w:fill="FFFFFF"/>
          <w:lang w:val="uk-UA"/>
        </w:rPr>
        <w:t xml:space="preserve">иторіальний центр </w:t>
      </w:r>
      <w:r w:rsidR="006272DA">
        <w:rPr>
          <w:rFonts w:ascii="Times New Roman" w:hAnsi="Times New Roman" w:cs="Times New Roman"/>
          <w:sz w:val="28"/>
          <w:szCs w:val="28"/>
          <w:shd w:val="clear" w:color="auto" w:fill="FFFFFF"/>
          <w:lang w:val="uk-UA"/>
        </w:rPr>
        <w:t>соц</w:t>
      </w:r>
      <w:r w:rsidR="004D014B">
        <w:rPr>
          <w:rFonts w:ascii="Times New Roman" w:hAnsi="Times New Roman" w:cs="Times New Roman"/>
          <w:sz w:val="28"/>
          <w:szCs w:val="28"/>
          <w:shd w:val="clear" w:color="auto" w:fill="FFFFFF"/>
          <w:lang w:val="uk-UA"/>
        </w:rPr>
        <w:t xml:space="preserve">іального обслуговування </w:t>
      </w:r>
      <w:r w:rsidR="006272DA">
        <w:rPr>
          <w:rFonts w:ascii="Times New Roman" w:hAnsi="Times New Roman" w:cs="Times New Roman"/>
          <w:sz w:val="28"/>
          <w:szCs w:val="28"/>
          <w:shd w:val="clear" w:color="auto" w:fill="FFFFFF"/>
          <w:lang w:val="uk-UA"/>
        </w:rPr>
        <w:t>(надання соц</w:t>
      </w:r>
      <w:r w:rsidR="004D014B">
        <w:rPr>
          <w:rFonts w:ascii="Times New Roman" w:hAnsi="Times New Roman" w:cs="Times New Roman"/>
          <w:sz w:val="28"/>
          <w:szCs w:val="28"/>
          <w:shd w:val="clear" w:color="auto" w:fill="FFFFFF"/>
          <w:lang w:val="uk-UA"/>
        </w:rPr>
        <w:t>іальних</w:t>
      </w:r>
      <w:r w:rsidR="006272DA">
        <w:rPr>
          <w:rFonts w:ascii="Times New Roman" w:hAnsi="Times New Roman" w:cs="Times New Roman"/>
          <w:sz w:val="28"/>
          <w:szCs w:val="28"/>
          <w:shd w:val="clear" w:color="auto" w:fill="FFFFFF"/>
          <w:lang w:val="uk-UA"/>
        </w:rPr>
        <w:t xml:space="preserve"> посл</w:t>
      </w:r>
      <w:r w:rsidR="004D014B">
        <w:rPr>
          <w:rFonts w:ascii="Times New Roman" w:hAnsi="Times New Roman" w:cs="Times New Roman"/>
          <w:sz w:val="28"/>
          <w:szCs w:val="28"/>
          <w:shd w:val="clear" w:color="auto" w:fill="FFFFFF"/>
          <w:lang w:val="uk-UA"/>
        </w:rPr>
        <w:t>уг</w:t>
      </w:r>
      <w:r w:rsidR="006272DA">
        <w:rPr>
          <w:rFonts w:ascii="Times New Roman" w:hAnsi="Times New Roman" w:cs="Times New Roman"/>
          <w:sz w:val="28"/>
          <w:szCs w:val="28"/>
          <w:shd w:val="clear" w:color="auto" w:fill="FFFFFF"/>
          <w:lang w:val="uk-UA"/>
        </w:rPr>
        <w:t>)</w:t>
      </w:r>
      <w:r w:rsidRPr="00E436B1">
        <w:rPr>
          <w:rFonts w:ascii="Times New Roman" w:hAnsi="Times New Roman" w:cs="Times New Roman"/>
          <w:sz w:val="28"/>
          <w:szCs w:val="28"/>
          <w:shd w:val="clear" w:color="auto" w:fill="FFFFFF"/>
          <w:lang w:val="uk-UA"/>
        </w:rPr>
        <w:t>"</w:t>
      </w:r>
      <w:r w:rsidR="007A346C" w:rsidRPr="00E436B1">
        <w:rPr>
          <w:rFonts w:ascii="Times New Roman" w:hAnsi="Times New Roman" w:cs="Times New Roman"/>
          <w:sz w:val="28"/>
          <w:szCs w:val="28"/>
          <w:shd w:val="clear" w:color="auto" w:fill="FFFFFF"/>
          <w:lang w:val="uk-UA"/>
        </w:rPr>
        <w:t xml:space="preserve"> </w:t>
      </w:r>
      <w:r w:rsidR="004D014B" w:rsidRPr="00E436B1">
        <w:rPr>
          <w:rFonts w:ascii="Times New Roman" w:hAnsi="Times New Roman" w:cs="Times New Roman"/>
          <w:sz w:val="28"/>
          <w:szCs w:val="28"/>
          <w:lang w:val="uk-UA"/>
        </w:rPr>
        <w:t>Погребищенської міської ради</w:t>
      </w:r>
      <w:r w:rsidR="004D014B" w:rsidRPr="00E436B1">
        <w:rPr>
          <w:rFonts w:ascii="Times New Roman" w:hAnsi="Times New Roman" w:cs="Times New Roman"/>
          <w:sz w:val="28"/>
          <w:szCs w:val="28"/>
          <w:shd w:val="clear" w:color="auto" w:fill="FFFFFF"/>
          <w:lang w:val="uk-UA"/>
        </w:rPr>
        <w:t xml:space="preserve"> </w:t>
      </w:r>
      <w:r w:rsidR="007A346C" w:rsidRPr="00E436B1">
        <w:rPr>
          <w:rFonts w:ascii="Times New Roman" w:hAnsi="Times New Roman" w:cs="Times New Roman"/>
          <w:sz w:val="28"/>
          <w:szCs w:val="28"/>
          <w:shd w:val="clear" w:color="auto" w:fill="FFFFFF"/>
          <w:lang w:val="uk-UA"/>
        </w:rPr>
        <w:t xml:space="preserve">та </w:t>
      </w:r>
      <w:r w:rsidR="007A346C" w:rsidRPr="00E436B1">
        <w:rPr>
          <w:rFonts w:ascii="Times New Roman" w:hAnsi="Times New Roman" w:cs="Times New Roman"/>
          <w:sz w:val="28"/>
          <w:szCs w:val="28"/>
          <w:lang w:val="uk-UA"/>
        </w:rPr>
        <w:t>заклади</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охорони</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здоров’я — Комунальне</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підприємство «Погребищенська центральна лікарня»</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Погребищенської міської ради</w:t>
      </w:r>
      <w:r w:rsidR="004E470F" w:rsidRPr="00E436B1">
        <w:rPr>
          <w:rFonts w:ascii="Times New Roman" w:hAnsi="Times New Roman" w:cs="Times New Roman"/>
          <w:sz w:val="28"/>
          <w:szCs w:val="28"/>
          <w:lang w:val="uk-UA"/>
        </w:rPr>
        <w:t xml:space="preserve"> і</w:t>
      </w:r>
      <w:r w:rsidR="007A346C" w:rsidRPr="00E436B1">
        <w:rPr>
          <w:rFonts w:ascii="Times New Roman" w:hAnsi="Times New Roman" w:cs="Times New Roman"/>
          <w:sz w:val="28"/>
          <w:szCs w:val="28"/>
          <w:lang w:val="uk-UA"/>
        </w:rPr>
        <w:t xml:space="preserve"> Комунальне</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підприємство «Погребищенський центр первинної медико-санітарної</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допомоги»</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Погребищенської міської ради.</w:t>
      </w:r>
    </w:p>
    <w:p w:rsidR="008B1C09" w:rsidRPr="00E436B1" w:rsidRDefault="00E33028" w:rsidP="004E470F">
      <w:pPr>
        <w:spacing w:after="0" w:line="240" w:lineRule="auto"/>
        <w:ind w:firstLine="567"/>
        <w:jc w:val="both"/>
        <w:rPr>
          <w:rFonts w:ascii="Times New Roman" w:hAnsi="Times New Roman" w:cs="Times New Roman"/>
          <w:sz w:val="28"/>
          <w:szCs w:val="28"/>
          <w:lang w:val="uk-UA"/>
        </w:rPr>
      </w:pPr>
      <w:r w:rsidRPr="00E436B1">
        <w:rPr>
          <w:rFonts w:ascii="Times New Roman" w:hAnsi="Times New Roman" w:cs="Times New Roman"/>
          <w:sz w:val="28"/>
          <w:szCs w:val="28"/>
          <w:lang w:val="uk-UA"/>
        </w:rPr>
        <w:t xml:space="preserve">Під час перевірок зверталася увага на фінансування заходів </w:t>
      </w:r>
      <w:r w:rsidR="008B1C09" w:rsidRPr="00E436B1">
        <w:rPr>
          <w:rFonts w:ascii="Times New Roman" w:hAnsi="Times New Roman" w:cs="Times New Roman"/>
          <w:sz w:val="28"/>
          <w:szCs w:val="28"/>
          <w:lang w:val="uk-UA"/>
        </w:rPr>
        <w:t>пожежної</w:t>
      </w:r>
      <w:r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безпеки</w:t>
      </w:r>
      <w:r w:rsidR="00D63C00" w:rsidRPr="00E436B1">
        <w:rPr>
          <w:rFonts w:ascii="Times New Roman" w:hAnsi="Times New Roman" w:cs="Times New Roman"/>
          <w:sz w:val="28"/>
          <w:szCs w:val="28"/>
          <w:lang w:val="uk-UA"/>
        </w:rPr>
        <w:t xml:space="preserve"> - в</w:t>
      </w:r>
      <w:r w:rsidR="008B1C09" w:rsidRPr="00E436B1">
        <w:rPr>
          <w:rFonts w:ascii="Times New Roman" w:hAnsi="Times New Roman" w:cs="Times New Roman"/>
          <w:sz w:val="28"/>
          <w:szCs w:val="28"/>
          <w:lang w:val="uk-UA"/>
        </w:rPr>
        <w:t>иділ</w:t>
      </w:r>
      <w:r w:rsidR="00D63C00" w:rsidRPr="00E436B1">
        <w:rPr>
          <w:rFonts w:ascii="Times New Roman" w:hAnsi="Times New Roman" w:cs="Times New Roman"/>
          <w:sz w:val="28"/>
          <w:szCs w:val="28"/>
          <w:lang w:val="uk-UA"/>
        </w:rPr>
        <w:t>ення</w:t>
      </w:r>
      <w:r w:rsidR="0050361B"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кошт</w:t>
      </w:r>
      <w:r w:rsidR="00D63C00" w:rsidRPr="00E436B1">
        <w:rPr>
          <w:rFonts w:ascii="Times New Roman" w:hAnsi="Times New Roman" w:cs="Times New Roman"/>
          <w:sz w:val="28"/>
          <w:szCs w:val="28"/>
          <w:lang w:val="uk-UA"/>
        </w:rPr>
        <w:t>ів</w:t>
      </w:r>
      <w:r w:rsidR="0050361B" w:rsidRPr="00E436B1">
        <w:rPr>
          <w:rFonts w:ascii="Times New Roman" w:hAnsi="Times New Roman" w:cs="Times New Roman"/>
          <w:sz w:val="28"/>
          <w:szCs w:val="28"/>
          <w:lang w:val="uk-UA"/>
        </w:rPr>
        <w:t xml:space="preserve"> </w:t>
      </w:r>
      <w:r w:rsidR="00D63C00" w:rsidRPr="00E436B1">
        <w:rPr>
          <w:rFonts w:ascii="Times New Roman" w:hAnsi="Times New Roman" w:cs="Times New Roman"/>
          <w:sz w:val="28"/>
          <w:szCs w:val="28"/>
          <w:lang w:val="uk-UA"/>
        </w:rPr>
        <w:t>н</w:t>
      </w:r>
      <w:r w:rsidR="008B1C09" w:rsidRPr="00E436B1">
        <w:rPr>
          <w:rFonts w:ascii="Times New Roman" w:hAnsi="Times New Roman" w:cs="Times New Roman"/>
          <w:sz w:val="28"/>
          <w:szCs w:val="28"/>
          <w:lang w:val="uk-UA"/>
        </w:rPr>
        <w:t>а придбання та проведення</w:t>
      </w:r>
      <w:r w:rsidR="00D63C00"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технічного</w:t>
      </w:r>
      <w:r w:rsidR="00D63C00"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обслуговування</w:t>
      </w:r>
      <w:r w:rsidR="00D63C00"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 xml:space="preserve">вогнегасників, </w:t>
      </w:r>
      <w:r w:rsidR="00D63C00" w:rsidRPr="00E436B1">
        <w:rPr>
          <w:rFonts w:ascii="Times New Roman" w:hAnsi="Times New Roman" w:cs="Times New Roman"/>
          <w:sz w:val="28"/>
          <w:szCs w:val="28"/>
          <w:lang w:val="uk-UA"/>
        </w:rPr>
        <w:t>н</w:t>
      </w:r>
      <w:r w:rsidR="008B1C09" w:rsidRPr="00E436B1">
        <w:rPr>
          <w:rFonts w:ascii="Times New Roman" w:hAnsi="Times New Roman" w:cs="Times New Roman"/>
          <w:sz w:val="28"/>
          <w:szCs w:val="28"/>
          <w:lang w:val="uk-UA"/>
        </w:rPr>
        <w:t>а заміри опору ізоляції</w:t>
      </w:r>
      <w:r w:rsidR="00D63C00"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електричної</w:t>
      </w:r>
      <w:r w:rsidR="00D63C00" w:rsidRPr="00E436B1">
        <w:rPr>
          <w:rFonts w:ascii="Times New Roman" w:hAnsi="Times New Roman" w:cs="Times New Roman"/>
          <w:sz w:val="28"/>
          <w:szCs w:val="28"/>
          <w:lang w:val="uk-UA"/>
        </w:rPr>
        <w:t xml:space="preserve"> </w:t>
      </w:r>
      <w:r w:rsidR="00BD6F8A" w:rsidRPr="00E436B1">
        <w:rPr>
          <w:rFonts w:ascii="Times New Roman" w:hAnsi="Times New Roman" w:cs="Times New Roman"/>
          <w:sz w:val="28"/>
          <w:szCs w:val="28"/>
          <w:lang w:val="uk-UA"/>
        </w:rPr>
        <w:t>мережі,</w:t>
      </w:r>
      <w:r w:rsidR="008B1C09"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bdr w:val="none" w:sz="0" w:space="0" w:color="auto" w:frame="1"/>
          <w:lang w:val="uk-UA"/>
        </w:rPr>
        <w:t>обладн</w:t>
      </w:r>
      <w:r w:rsidR="00BD6F8A" w:rsidRPr="00E436B1">
        <w:rPr>
          <w:rFonts w:ascii="Times New Roman" w:hAnsi="Times New Roman" w:cs="Times New Roman"/>
          <w:sz w:val="28"/>
          <w:szCs w:val="28"/>
          <w:bdr w:val="none" w:sz="0" w:space="0" w:color="auto" w:frame="1"/>
          <w:lang w:val="uk-UA"/>
        </w:rPr>
        <w:t xml:space="preserve">ання </w:t>
      </w:r>
      <w:r w:rsidR="008B1C09" w:rsidRPr="00E436B1">
        <w:rPr>
          <w:rFonts w:ascii="Times New Roman" w:hAnsi="Times New Roman" w:cs="Times New Roman"/>
          <w:sz w:val="28"/>
          <w:szCs w:val="28"/>
          <w:bdr w:val="none" w:sz="0" w:space="0" w:color="auto" w:frame="1"/>
          <w:lang w:val="uk-UA"/>
        </w:rPr>
        <w:t>зовнішньою</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установкою</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від</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прямих</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попадань</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блискавки та вторинних</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її</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проявів</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відповідно до вимог</w:t>
      </w:r>
      <w:r w:rsidR="00BD6F8A" w:rsidRPr="00E436B1">
        <w:rPr>
          <w:rFonts w:ascii="Times New Roman" w:hAnsi="Times New Roman" w:cs="Times New Roman"/>
          <w:sz w:val="28"/>
          <w:szCs w:val="28"/>
          <w:shd w:val="clear" w:color="auto" w:fill="FFFFFF"/>
          <w:lang w:val="uk-UA"/>
        </w:rPr>
        <w:t xml:space="preserve"> </w:t>
      </w:r>
      <w:r w:rsidR="008B1C09" w:rsidRPr="00E436B1">
        <w:rPr>
          <w:rFonts w:ascii="Times New Roman" w:hAnsi="Times New Roman" w:cs="Times New Roman"/>
          <w:bCs/>
          <w:sz w:val="28"/>
          <w:szCs w:val="28"/>
          <w:shd w:val="clear" w:color="auto" w:fill="FFFFFF"/>
          <w:lang w:val="uk-UA"/>
        </w:rPr>
        <w:t xml:space="preserve">ДСТУ </w:t>
      </w:r>
      <w:r w:rsidR="008B1C09" w:rsidRPr="00E436B1">
        <w:rPr>
          <w:rFonts w:ascii="Times New Roman" w:hAnsi="Times New Roman" w:cs="Times New Roman"/>
          <w:bCs/>
          <w:sz w:val="28"/>
          <w:szCs w:val="28"/>
          <w:shd w:val="clear" w:color="auto" w:fill="FFFFFF"/>
        </w:rPr>
        <w:t>EN</w:t>
      </w:r>
      <w:r w:rsidR="008B1C09" w:rsidRPr="00E436B1">
        <w:rPr>
          <w:rFonts w:ascii="Times New Roman" w:hAnsi="Times New Roman" w:cs="Times New Roman"/>
          <w:bCs/>
          <w:sz w:val="28"/>
          <w:szCs w:val="28"/>
          <w:shd w:val="clear" w:color="auto" w:fill="FFFFFF"/>
          <w:lang w:val="uk-UA"/>
        </w:rPr>
        <w:t xml:space="preserve"> 62305:2012 «</w:t>
      </w:r>
      <w:proofErr w:type="spellStart"/>
      <w:r w:rsidR="008B1C09" w:rsidRPr="00E436B1">
        <w:rPr>
          <w:rFonts w:ascii="Times New Roman" w:hAnsi="Times New Roman" w:cs="Times New Roman"/>
          <w:bCs/>
          <w:sz w:val="28"/>
          <w:szCs w:val="28"/>
          <w:shd w:val="clear" w:color="auto" w:fill="FFFFFF"/>
          <w:lang w:val="uk-UA"/>
        </w:rPr>
        <w:t>Блискавкозахист</w:t>
      </w:r>
      <w:proofErr w:type="spellEnd"/>
      <w:r w:rsidR="008B1C09" w:rsidRPr="00E436B1">
        <w:rPr>
          <w:rFonts w:ascii="Times New Roman" w:hAnsi="Times New Roman" w:cs="Times New Roman"/>
          <w:bCs/>
          <w:sz w:val="28"/>
          <w:szCs w:val="28"/>
          <w:shd w:val="clear" w:color="auto" w:fill="FFFFFF"/>
          <w:lang w:val="uk-UA"/>
        </w:rPr>
        <w:t xml:space="preserve">», </w:t>
      </w:r>
      <w:r w:rsidR="008B1C09" w:rsidRPr="00E436B1">
        <w:rPr>
          <w:rFonts w:ascii="Times New Roman" w:hAnsi="Times New Roman" w:cs="Times New Roman"/>
          <w:sz w:val="28"/>
          <w:szCs w:val="28"/>
          <w:lang w:val="uk-UA"/>
        </w:rPr>
        <w:t>вогнезахисна</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обробка</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дерев’яних</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елементів</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конструкцій горищ будівель</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обладн</w:t>
      </w:r>
      <w:r w:rsidR="00CD6BBA" w:rsidRPr="00E436B1">
        <w:rPr>
          <w:rFonts w:ascii="Times New Roman" w:hAnsi="Times New Roman" w:cs="Times New Roman"/>
          <w:sz w:val="28"/>
          <w:szCs w:val="28"/>
          <w:lang w:val="uk-UA"/>
        </w:rPr>
        <w:t>ання</w:t>
      </w:r>
      <w:r w:rsidR="008B1C09" w:rsidRPr="00E436B1">
        <w:rPr>
          <w:rFonts w:ascii="Times New Roman" w:hAnsi="Times New Roman" w:cs="Times New Roman"/>
          <w:sz w:val="28"/>
          <w:szCs w:val="28"/>
          <w:lang w:val="uk-UA"/>
        </w:rPr>
        <w:t xml:space="preserve"> системами протипожежного</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захисту, організація</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навчання</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посадових</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осіб і перевірка</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знань з питань</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пожежної</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безпеки</w:t>
      </w:r>
      <w:r w:rsidR="00CD6BBA" w:rsidRPr="00E436B1">
        <w:rPr>
          <w:rFonts w:ascii="Times New Roman" w:hAnsi="Times New Roman" w:cs="Times New Roman"/>
          <w:sz w:val="28"/>
          <w:szCs w:val="28"/>
          <w:lang w:val="uk-UA"/>
        </w:rPr>
        <w:t xml:space="preserve"> </w:t>
      </w:r>
    </w:p>
    <w:p w:rsidR="00FD449F" w:rsidRPr="00380A8A" w:rsidRDefault="00FD449F" w:rsidP="00380A8A">
      <w:pPr>
        <w:pStyle w:val="16"/>
        <w:spacing w:after="0" w:line="240" w:lineRule="auto"/>
        <w:ind w:left="0" w:firstLine="567"/>
        <w:jc w:val="both"/>
        <w:rPr>
          <w:rFonts w:ascii="Times New Roman" w:hAnsi="Times New Roman"/>
          <w:sz w:val="28"/>
          <w:szCs w:val="28"/>
        </w:rPr>
      </w:pPr>
      <w:r w:rsidRPr="00E436B1">
        <w:rPr>
          <w:rFonts w:ascii="Times New Roman" w:hAnsi="Times New Roman"/>
          <w:sz w:val="28"/>
          <w:szCs w:val="28"/>
          <w:lang w:eastAsia="uk-UA"/>
        </w:rPr>
        <w:t>Відділом з</w:t>
      </w:r>
      <w:r w:rsidRPr="00380A8A">
        <w:rPr>
          <w:rFonts w:ascii="Times New Roman" w:hAnsi="Times New Roman"/>
          <w:sz w:val="28"/>
          <w:szCs w:val="28"/>
          <w:lang w:eastAsia="uk-UA"/>
        </w:rPr>
        <w:t xml:space="preserve"> питань оборонної роботи, цивільного захисту та взаємодії з правоохоронними органами Погребищенської міської ради</w:t>
      </w:r>
      <w:r w:rsidRPr="00380A8A">
        <w:rPr>
          <w:rFonts w:ascii="Times New Roman" w:hAnsi="Times New Roman"/>
          <w:sz w:val="28"/>
          <w:szCs w:val="28"/>
        </w:rPr>
        <w:t xml:space="preserve"> забезпечується  підтримання в</w:t>
      </w:r>
      <w:r w:rsidR="00DA3692">
        <w:rPr>
          <w:rFonts w:ascii="Times New Roman" w:hAnsi="Times New Roman"/>
          <w:sz w:val="28"/>
          <w:szCs w:val="28"/>
        </w:rPr>
        <w:t xml:space="preserve"> постійній готовності запасного</w:t>
      </w:r>
      <w:r w:rsidRPr="00380A8A">
        <w:rPr>
          <w:rFonts w:ascii="Times New Roman" w:hAnsi="Times New Roman"/>
          <w:sz w:val="28"/>
          <w:szCs w:val="28"/>
        </w:rPr>
        <w:t xml:space="preserve"> пункту управління </w:t>
      </w:r>
      <w:r w:rsidRPr="00380A8A">
        <w:rPr>
          <w:rFonts w:ascii="Times New Roman" w:hAnsi="Times New Roman"/>
          <w:sz w:val="28"/>
          <w:szCs w:val="28"/>
          <w:lang w:eastAsia="uk-UA"/>
        </w:rPr>
        <w:t>Погребищенської міської ради.</w:t>
      </w:r>
    </w:p>
    <w:p w:rsidR="00FD449F" w:rsidRDefault="00FD449F" w:rsidP="00380A8A">
      <w:pPr>
        <w:pStyle w:val="16"/>
        <w:spacing w:after="0" w:line="240" w:lineRule="auto"/>
        <w:ind w:left="0" w:firstLine="567"/>
        <w:jc w:val="both"/>
        <w:rPr>
          <w:rFonts w:ascii="Times New Roman" w:hAnsi="Times New Roman"/>
          <w:sz w:val="28"/>
          <w:szCs w:val="28"/>
        </w:rPr>
      </w:pPr>
      <w:r w:rsidRPr="00380A8A">
        <w:rPr>
          <w:rFonts w:ascii="Times New Roman" w:hAnsi="Times New Roman"/>
          <w:sz w:val="28"/>
          <w:szCs w:val="28"/>
        </w:rPr>
        <w:t>На території громади є 2</w:t>
      </w:r>
      <w:r w:rsidR="0085672B" w:rsidRPr="00380A8A">
        <w:rPr>
          <w:rFonts w:ascii="Times New Roman" w:hAnsi="Times New Roman"/>
          <w:sz w:val="28"/>
          <w:szCs w:val="28"/>
        </w:rPr>
        <w:t>6</w:t>
      </w:r>
      <w:r w:rsidRPr="00380A8A">
        <w:rPr>
          <w:rFonts w:ascii="Times New Roman" w:hAnsi="Times New Roman"/>
          <w:sz w:val="28"/>
          <w:szCs w:val="28"/>
        </w:rPr>
        <w:t xml:space="preserve"> споруд цивільного захисту (ПРУ). З метою належного утримання </w:t>
      </w:r>
      <w:proofErr w:type="spellStart"/>
      <w:r w:rsidRPr="00380A8A">
        <w:rPr>
          <w:rFonts w:ascii="Times New Roman" w:hAnsi="Times New Roman"/>
          <w:sz w:val="28"/>
          <w:szCs w:val="28"/>
        </w:rPr>
        <w:t>балансоутримувачами</w:t>
      </w:r>
      <w:proofErr w:type="spellEnd"/>
      <w:r w:rsidRPr="00380A8A">
        <w:rPr>
          <w:rFonts w:ascii="Times New Roman" w:hAnsi="Times New Roman"/>
          <w:sz w:val="28"/>
          <w:szCs w:val="28"/>
        </w:rPr>
        <w:t xml:space="preserve"> захисних споруд цивільного захисту, збереження існуючого фонду захисних споруд, розташованих на території громади та їх готовності до використання, затверджено графік проведення спеціальних оглядів стану готовності захисних споруд цивільного захисту. Відповідно до нього проведено огляди стану готовності захисних споруд та найпростіших укриттів і складено відповідні акти.</w:t>
      </w:r>
    </w:p>
    <w:p w:rsidR="00B61681" w:rsidRDefault="00DA3692" w:rsidP="00B61681">
      <w:pPr>
        <w:pStyle w:val="22"/>
        <w:spacing w:after="0" w:line="240" w:lineRule="auto"/>
        <w:ind w:left="0" w:firstLine="567"/>
        <w:jc w:val="both"/>
        <w:rPr>
          <w:rFonts w:ascii="Times New Roman" w:hAnsi="Times New Roman"/>
          <w:sz w:val="28"/>
          <w:szCs w:val="28"/>
        </w:rPr>
      </w:pPr>
      <w:r>
        <w:rPr>
          <w:rFonts w:ascii="Times New Roman" w:hAnsi="Times New Roman"/>
          <w:sz w:val="28"/>
          <w:szCs w:val="28"/>
        </w:rPr>
        <w:t>З 17 вересня по 17 жовтня 2021</w:t>
      </w:r>
      <w:r w:rsidR="00B61681" w:rsidRPr="004654DD">
        <w:rPr>
          <w:rFonts w:ascii="Times New Roman" w:hAnsi="Times New Roman"/>
          <w:sz w:val="28"/>
          <w:szCs w:val="28"/>
        </w:rPr>
        <w:t xml:space="preserve"> року</w:t>
      </w:r>
      <w:r w:rsidR="00B61681">
        <w:rPr>
          <w:rFonts w:ascii="Times New Roman" w:hAnsi="Times New Roman"/>
          <w:sz w:val="28"/>
          <w:szCs w:val="28"/>
        </w:rPr>
        <w:t xml:space="preserve"> в </w:t>
      </w:r>
      <w:r>
        <w:rPr>
          <w:rFonts w:ascii="Times New Roman" w:hAnsi="Times New Roman"/>
          <w:sz w:val="28"/>
          <w:szCs w:val="28"/>
        </w:rPr>
        <w:t>громаді</w:t>
      </w:r>
      <w:r w:rsidR="00B61681" w:rsidRPr="004654DD">
        <w:rPr>
          <w:rFonts w:ascii="Times New Roman" w:hAnsi="Times New Roman"/>
          <w:sz w:val="28"/>
          <w:szCs w:val="28"/>
        </w:rPr>
        <w:t xml:space="preserve"> проведено місячник цивільного захисту</w:t>
      </w:r>
      <w:r w:rsidR="00B61681">
        <w:rPr>
          <w:rFonts w:ascii="Times New Roman" w:hAnsi="Times New Roman"/>
          <w:sz w:val="28"/>
          <w:szCs w:val="28"/>
        </w:rPr>
        <w:t xml:space="preserve">. </w:t>
      </w:r>
      <w:r>
        <w:rPr>
          <w:rFonts w:ascii="Times New Roman" w:hAnsi="Times New Roman"/>
          <w:sz w:val="28"/>
          <w:szCs w:val="28"/>
        </w:rPr>
        <w:t>В школах громади</w:t>
      </w:r>
      <w:r w:rsidR="00B61681" w:rsidRPr="004654DD">
        <w:rPr>
          <w:rFonts w:ascii="Times New Roman" w:hAnsi="Times New Roman"/>
          <w:sz w:val="28"/>
          <w:szCs w:val="28"/>
        </w:rPr>
        <w:t xml:space="preserve"> та у ВПУ-42 проведено тематичні  інформаційні та виховні години для учнів  навчальних закладів. Проведено теоретичні та практичні заняття з цивільного захисту, проведено практичні відпрацювання евакуації учнів та працівників в разі надзвичайних ситуацій. </w:t>
      </w:r>
    </w:p>
    <w:p w:rsidR="00FD449F" w:rsidRPr="00380A8A" w:rsidRDefault="00FD449F" w:rsidP="00380A8A">
      <w:pPr>
        <w:pStyle w:val="16"/>
        <w:spacing w:after="0" w:line="240" w:lineRule="auto"/>
        <w:ind w:left="0" w:firstLine="567"/>
        <w:jc w:val="both"/>
        <w:rPr>
          <w:rFonts w:ascii="Times New Roman" w:hAnsi="Times New Roman"/>
          <w:bCs/>
          <w:sz w:val="28"/>
          <w:szCs w:val="28"/>
        </w:rPr>
      </w:pPr>
      <w:r w:rsidRPr="00380A8A">
        <w:rPr>
          <w:rFonts w:ascii="Times New Roman" w:hAnsi="Times New Roman"/>
          <w:bCs/>
          <w:sz w:val="28"/>
          <w:szCs w:val="28"/>
        </w:rPr>
        <w:t xml:space="preserve">Впродовж 2021 року проведено 18 засідань міської комісії </w:t>
      </w:r>
      <w:r w:rsidR="00AD2BE0">
        <w:rPr>
          <w:rFonts w:ascii="Times New Roman" w:hAnsi="Times New Roman"/>
          <w:bCs/>
          <w:sz w:val="28"/>
          <w:szCs w:val="28"/>
        </w:rPr>
        <w:t>техногенно-екологічної безпеки та надзвичайних ситуацій</w:t>
      </w:r>
      <w:r w:rsidRPr="00380A8A">
        <w:rPr>
          <w:rFonts w:ascii="Times New Roman" w:hAnsi="Times New Roman"/>
          <w:bCs/>
          <w:sz w:val="28"/>
          <w:szCs w:val="28"/>
        </w:rPr>
        <w:t xml:space="preserve">, на яких </w:t>
      </w:r>
      <w:r w:rsidRPr="00380A8A">
        <w:rPr>
          <w:rFonts w:ascii="Times New Roman" w:hAnsi="Times New Roman"/>
          <w:sz w:val="28"/>
          <w:szCs w:val="28"/>
        </w:rPr>
        <w:t xml:space="preserve">затверджено склад штабу з ліквідації </w:t>
      </w:r>
      <w:r w:rsidRPr="00380A8A">
        <w:rPr>
          <w:rFonts w:ascii="Times New Roman" w:hAnsi="Times New Roman"/>
          <w:sz w:val="28"/>
          <w:szCs w:val="28"/>
          <w:lang w:eastAsia="ru-RU"/>
        </w:rPr>
        <w:t xml:space="preserve">наслідків надзвичайної ситуації </w:t>
      </w:r>
      <w:r w:rsidRPr="00380A8A">
        <w:rPr>
          <w:rFonts w:ascii="Times New Roman" w:hAnsi="Times New Roman"/>
          <w:sz w:val="28"/>
          <w:szCs w:val="28"/>
        </w:rPr>
        <w:t>на території громади</w:t>
      </w:r>
      <w:r w:rsidRPr="00380A8A">
        <w:rPr>
          <w:rFonts w:ascii="Times New Roman" w:hAnsi="Times New Roman"/>
          <w:bCs/>
          <w:sz w:val="28"/>
          <w:szCs w:val="28"/>
        </w:rPr>
        <w:t xml:space="preserve"> та розглядались питання захисту населення, територій, навколишнього природного середовища та майна від надзвичайних ситуацій шляхом запобігання таким ситуаціям, ліквідації їх наслідків і надання допомоги постраждалим у мирний час та в особливий період, забезпечення життєдіяльності та функціонування суб’єктів господарювання і населення в </w:t>
      </w:r>
      <w:proofErr w:type="spellStart"/>
      <w:r w:rsidRPr="00380A8A">
        <w:rPr>
          <w:rFonts w:ascii="Times New Roman" w:hAnsi="Times New Roman"/>
          <w:sz w:val="28"/>
          <w:szCs w:val="28"/>
        </w:rPr>
        <w:t>Погребищенській</w:t>
      </w:r>
      <w:proofErr w:type="spellEnd"/>
      <w:r w:rsidRPr="00380A8A">
        <w:rPr>
          <w:rFonts w:ascii="Times New Roman" w:hAnsi="Times New Roman"/>
          <w:sz w:val="28"/>
          <w:szCs w:val="28"/>
        </w:rPr>
        <w:t xml:space="preserve"> міській</w:t>
      </w:r>
      <w:r w:rsidRPr="00380A8A">
        <w:rPr>
          <w:rFonts w:ascii="Times New Roman" w:hAnsi="Times New Roman"/>
          <w:bCs/>
          <w:sz w:val="28"/>
          <w:szCs w:val="28"/>
        </w:rPr>
        <w:t xml:space="preserve"> територіальній громаді.</w:t>
      </w:r>
    </w:p>
    <w:p w:rsidR="00FD449F" w:rsidRPr="00380A8A" w:rsidRDefault="00FD449F" w:rsidP="00380A8A">
      <w:pPr>
        <w:spacing w:after="0" w:line="240" w:lineRule="auto"/>
        <w:ind w:firstLine="567"/>
        <w:jc w:val="both"/>
        <w:rPr>
          <w:rFonts w:ascii="Times New Roman" w:hAnsi="Times New Roman" w:cs="Times New Roman"/>
          <w:sz w:val="28"/>
          <w:szCs w:val="28"/>
          <w:lang w:val="uk-UA" w:eastAsia="uk-UA"/>
        </w:rPr>
      </w:pPr>
    </w:p>
    <w:p w:rsidR="00380A8A" w:rsidRPr="00380A8A" w:rsidRDefault="00380A8A" w:rsidP="00380A8A">
      <w:pPr>
        <w:spacing w:after="0" w:line="240" w:lineRule="auto"/>
        <w:ind w:firstLine="567"/>
        <w:jc w:val="both"/>
        <w:rPr>
          <w:rFonts w:ascii="Times New Roman" w:hAnsi="Times New Roman" w:cs="Times New Roman"/>
          <w:sz w:val="28"/>
          <w:szCs w:val="28"/>
          <w:lang w:val="uk-UA" w:eastAsia="uk-UA"/>
        </w:rPr>
      </w:pPr>
    </w:p>
    <w:p w:rsidR="00FD449F" w:rsidRPr="00380A8A" w:rsidRDefault="00B760E3" w:rsidP="00380A8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uk-UA"/>
        </w:rPr>
        <w:t>Началь</w:t>
      </w:r>
      <w:r w:rsidR="00D812F7">
        <w:rPr>
          <w:rFonts w:ascii="Times New Roman" w:hAnsi="Times New Roman" w:cs="Times New Roman"/>
          <w:b/>
          <w:sz w:val="28"/>
          <w:szCs w:val="28"/>
          <w:lang w:val="uk-UA"/>
        </w:rPr>
        <w:t>ник</w:t>
      </w:r>
      <w:r w:rsidR="00FD449F" w:rsidRPr="00380A8A">
        <w:rPr>
          <w:rFonts w:ascii="Times New Roman" w:hAnsi="Times New Roman" w:cs="Times New Roman"/>
          <w:b/>
          <w:sz w:val="28"/>
          <w:szCs w:val="28"/>
        </w:rPr>
        <w:t xml:space="preserve"> </w:t>
      </w:r>
      <w:proofErr w:type="spellStart"/>
      <w:r w:rsidR="00FD449F" w:rsidRPr="00380A8A">
        <w:rPr>
          <w:rFonts w:ascii="Times New Roman" w:hAnsi="Times New Roman" w:cs="Times New Roman"/>
          <w:b/>
          <w:sz w:val="28"/>
          <w:szCs w:val="28"/>
        </w:rPr>
        <w:t>відділу</w:t>
      </w:r>
      <w:proofErr w:type="spellEnd"/>
      <w:r w:rsidR="00FD449F" w:rsidRPr="00380A8A">
        <w:rPr>
          <w:rFonts w:ascii="Times New Roman" w:hAnsi="Times New Roman" w:cs="Times New Roman"/>
          <w:b/>
          <w:sz w:val="28"/>
          <w:szCs w:val="28"/>
        </w:rPr>
        <w:t xml:space="preserve"> з </w:t>
      </w:r>
      <w:proofErr w:type="spellStart"/>
      <w:r w:rsidR="00FD449F" w:rsidRPr="00380A8A">
        <w:rPr>
          <w:rFonts w:ascii="Times New Roman" w:hAnsi="Times New Roman" w:cs="Times New Roman"/>
          <w:b/>
          <w:sz w:val="28"/>
          <w:szCs w:val="28"/>
        </w:rPr>
        <w:t>питань</w:t>
      </w:r>
      <w:proofErr w:type="spellEnd"/>
      <w:r w:rsidR="00FD449F" w:rsidRPr="00380A8A">
        <w:rPr>
          <w:rFonts w:ascii="Times New Roman" w:hAnsi="Times New Roman" w:cs="Times New Roman"/>
          <w:b/>
          <w:sz w:val="28"/>
          <w:szCs w:val="28"/>
        </w:rPr>
        <w:t xml:space="preserve"> </w:t>
      </w:r>
    </w:p>
    <w:p w:rsidR="00FD449F" w:rsidRPr="00380A8A" w:rsidRDefault="00FD449F" w:rsidP="00380A8A">
      <w:pPr>
        <w:spacing w:after="0" w:line="240" w:lineRule="auto"/>
        <w:ind w:firstLine="567"/>
        <w:rPr>
          <w:rFonts w:ascii="Times New Roman" w:hAnsi="Times New Roman" w:cs="Times New Roman"/>
          <w:b/>
          <w:sz w:val="28"/>
          <w:szCs w:val="28"/>
        </w:rPr>
      </w:pPr>
      <w:proofErr w:type="spellStart"/>
      <w:r w:rsidRPr="00380A8A">
        <w:rPr>
          <w:rFonts w:ascii="Times New Roman" w:hAnsi="Times New Roman" w:cs="Times New Roman"/>
          <w:b/>
          <w:sz w:val="28"/>
          <w:szCs w:val="28"/>
        </w:rPr>
        <w:t>оборонної</w:t>
      </w:r>
      <w:proofErr w:type="spellEnd"/>
      <w:r w:rsidRPr="00380A8A">
        <w:rPr>
          <w:rFonts w:ascii="Times New Roman" w:hAnsi="Times New Roman" w:cs="Times New Roman"/>
          <w:b/>
          <w:sz w:val="28"/>
          <w:szCs w:val="28"/>
        </w:rPr>
        <w:t xml:space="preserve"> </w:t>
      </w:r>
      <w:proofErr w:type="spellStart"/>
      <w:r w:rsidRPr="00380A8A">
        <w:rPr>
          <w:rFonts w:ascii="Times New Roman" w:hAnsi="Times New Roman" w:cs="Times New Roman"/>
          <w:b/>
          <w:sz w:val="28"/>
          <w:szCs w:val="28"/>
        </w:rPr>
        <w:t>роботи</w:t>
      </w:r>
      <w:proofErr w:type="spellEnd"/>
      <w:r w:rsidRPr="00380A8A">
        <w:rPr>
          <w:rFonts w:ascii="Times New Roman" w:hAnsi="Times New Roman" w:cs="Times New Roman"/>
          <w:b/>
          <w:sz w:val="28"/>
          <w:szCs w:val="28"/>
        </w:rPr>
        <w:t xml:space="preserve">, </w:t>
      </w:r>
      <w:proofErr w:type="spellStart"/>
      <w:r w:rsidRPr="00380A8A">
        <w:rPr>
          <w:rFonts w:ascii="Times New Roman" w:hAnsi="Times New Roman" w:cs="Times New Roman"/>
          <w:b/>
          <w:sz w:val="28"/>
          <w:szCs w:val="28"/>
        </w:rPr>
        <w:t>цивільного</w:t>
      </w:r>
      <w:proofErr w:type="spellEnd"/>
      <w:r w:rsidRPr="00380A8A">
        <w:rPr>
          <w:rFonts w:ascii="Times New Roman" w:hAnsi="Times New Roman" w:cs="Times New Roman"/>
          <w:b/>
          <w:sz w:val="28"/>
          <w:szCs w:val="28"/>
        </w:rPr>
        <w:t xml:space="preserve"> </w:t>
      </w:r>
      <w:proofErr w:type="spellStart"/>
      <w:r w:rsidRPr="00380A8A">
        <w:rPr>
          <w:rFonts w:ascii="Times New Roman" w:hAnsi="Times New Roman" w:cs="Times New Roman"/>
          <w:b/>
          <w:sz w:val="28"/>
          <w:szCs w:val="28"/>
        </w:rPr>
        <w:t>захисту</w:t>
      </w:r>
      <w:proofErr w:type="spellEnd"/>
    </w:p>
    <w:p w:rsidR="00FD449F" w:rsidRPr="00380A8A" w:rsidRDefault="00FD449F" w:rsidP="00380A8A">
      <w:pPr>
        <w:spacing w:after="0" w:line="240" w:lineRule="auto"/>
        <w:ind w:firstLine="567"/>
        <w:rPr>
          <w:rFonts w:ascii="Times New Roman" w:hAnsi="Times New Roman" w:cs="Times New Roman"/>
          <w:sz w:val="28"/>
          <w:szCs w:val="28"/>
        </w:rPr>
      </w:pPr>
      <w:r w:rsidRPr="00380A8A">
        <w:rPr>
          <w:rFonts w:ascii="Times New Roman" w:hAnsi="Times New Roman" w:cs="Times New Roman"/>
          <w:b/>
          <w:sz w:val="28"/>
          <w:szCs w:val="28"/>
        </w:rPr>
        <w:t xml:space="preserve">та </w:t>
      </w:r>
      <w:proofErr w:type="spellStart"/>
      <w:r w:rsidRPr="00380A8A">
        <w:rPr>
          <w:rFonts w:ascii="Times New Roman" w:hAnsi="Times New Roman" w:cs="Times New Roman"/>
          <w:b/>
          <w:sz w:val="28"/>
          <w:szCs w:val="28"/>
        </w:rPr>
        <w:t>взаємодії</w:t>
      </w:r>
      <w:proofErr w:type="spellEnd"/>
      <w:r w:rsidRPr="00380A8A">
        <w:rPr>
          <w:rFonts w:ascii="Times New Roman" w:hAnsi="Times New Roman" w:cs="Times New Roman"/>
          <w:b/>
          <w:sz w:val="28"/>
          <w:szCs w:val="28"/>
        </w:rPr>
        <w:t xml:space="preserve"> з </w:t>
      </w:r>
      <w:proofErr w:type="spellStart"/>
      <w:r w:rsidRPr="00380A8A">
        <w:rPr>
          <w:rFonts w:ascii="Times New Roman" w:hAnsi="Times New Roman" w:cs="Times New Roman"/>
          <w:b/>
          <w:sz w:val="28"/>
          <w:szCs w:val="28"/>
        </w:rPr>
        <w:t>правоохоронними</w:t>
      </w:r>
      <w:proofErr w:type="spellEnd"/>
      <w:r w:rsidRPr="00380A8A">
        <w:rPr>
          <w:rFonts w:ascii="Times New Roman" w:hAnsi="Times New Roman" w:cs="Times New Roman"/>
          <w:b/>
          <w:sz w:val="28"/>
          <w:szCs w:val="28"/>
        </w:rPr>
        <w:t xml:space="preserve"> органами      </w:t>
      </w:r>
      <w:r w:rsidR="00D812F7">
        <w:rPr>
          <w:rFonts w:ascii="Times New Roman" w:hAnsi="Times New Roman" w:cs="Times New Roman"/>
          <w:b/>
          <w:sz w:val="28"/>
          <w:szCs w:val="28"/>
        </w:rPr>
        <w:t xml:space="preserve">   </w:t>
      </w:r>
      <w:r w:rsidRPr="00380A8A">
        <w:rPr>
          <w:rFonts w:ascii="Times New Roman" w:hAnsi="Times New Roman" w:cs="Times New Roman"/>
          <w:b/>
          <w:sz w:val="28"/>
          <w:szCs w:val="28"/>
        </w:rPr>
        <w:t xml:space="preserve">             </w:t>
      </w:r>
      <w:proofErr w:type="spellStart"/>
      <w:r w:rsidR="00D812F7">
        <w:rPr>
          <w:rFonts w:ascii="Times New Roman" w:hAnsi="Times New Roman" w:cs="Times New Roman"/>
          <w:b/>
          <w:sz w:val="28"/>
          <w:szCs w:val="28"/>
          <w:lang w:val="uk-UA"/>
        </w:rPr>
        <w:t>Скарбовійчук</w:t>
      </w:r>
      <w:proofErr w:type="spellEnd"/>
      <w:r w:rsidR="00D812F7">
        <w:rPr>
          <w:rFonts w:ascii="Times New Roman" w:hAnsi="Times New Roman" w:cs="Times New Roman"/>
          <w:b/>
          <w:sz w:val="28"/>
          <w:szCs w:val="28"/>
          <w:lang w:val="uk-UA"/>
        </w:rPr>
        <w:t xml:space="preserve"> С.М.</w:t>
      </w:r>
    </w:p>
    <w:sectPr w:rsidR="00FD449F" w:rsidRPr="00380A8A" w:rsidSect="00B760E3">
      <w:pgSz w:w="11906" w:h="16838"/>
      <w:pgMar w:top="567" w:right="567" w:bottom="568" w:left="1276" w:header="720" w:footer="720" w:gutter="0"/>
      <w:cols w:space="720"/>
      <w:docGrid w:linePitch="360" w:charSpace="-245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reeSans">
    <w:altName w:val="Arial"/>
    <w:charset w:val="01"/>
    <w:family w:val="swiss"/>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1"/>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singleLevel"/>
    <w:tmpl w:val="00000004"/>
    <w:name w:val="WW8Num4"/>
    <w:lvl w:ilvl="0">
      <w:start w:val="1"/>
      <w:numFmt w:val="decimal"/>
      <w:lvlText w:val="%1."/>
      <w:lvlJc w:val="left"/>
      <w:pPr>
        <w:tabs>
          <w:tab w:val="num" w:pos="708"/>
        </w:tabs>
        <w:ind w:left="0" w:firstLine="0"/>
      </w:pPr>
      <w:rPr>
        <w:rFonts w:ascii="Times New Roman" w:hAnsi="Times New Roman" w:cs="Times New Roman"/>
        <w:spacing w:val="-1"/>
        <w:sz w:val="28"/>
        <w:szCs w:val="28"/>
        <w:lang w:val="uk-UA" w:eastAsia="uk-UA"/>
      </w:rPr>
    </w:lvl>
  </w:abstractNum>
  <w:abstractNum w:abstractNumId="4">
    <w:nsid w:val="00000005"/>
    <w:multiLevelType w:val="singleLevel"/>
    <w:tmpl w:val="00000005"/>
    <w:name w:val="WW8Num5"/>
    <w:lvl w:ilvl="0">
      <w:start w:val="1"/>
      <w:numFmt w:val="decimal"/>
      <w:lvlText w:val="%1."/>
      <w:lvlJc w:val="left"/>
      <w:pPr>
        <w:tabs>
          <w:tab w:val="num" w:pos="708"/>
        </w:tabs>
        <w:ind w:left="0" w:firstLine="0"/>
      </w:pPr>
      <w:rPr>
        <w:rFonts w:ascii="Times New Roman" w:hAnsi="Times New Roman" w:cs="Times New Roman"/>
        <w:spacing w:val="-1"/>
        <w:sz w:val="28"/>
        <w:szCs w:val="28"/>
        <w:lang w:val="uk-UA" w:eastAsia="uk-UA"/>
      </w:rPr>
    </w:lvl>
  </w:abstractNum>
  <w:abstractNum w:abstractNumId="5">
    <w:nsid w:val="00000006"/>
    <w:multiLevelType w:val="singleLevel"/>
    <w:tmpl w:val="00000006"/>
    <w:name w:val="WW8Num6"/>
    <w:lvl w:ilvl="0">
      <w:start w:val="1"/>
      <w:numFmt w:val="decimal"/>
      <w:lvlText w:val="%1."/>
      <w:lvlJc w:val="left"/>
      <w:pPr>
        <w:tabs>
          <w:tab w:val="num" w:pos="708"/>
        </w:tabs>
        <w:ind w:left="0" w:firstLine="0"/>
      </w:pPr>
      <w:rPr>
        <w:rFonts w:ascii="Times New Roman" w:hAnsi="Times New Roman" w:cs="Times New Roman"/>
        <w:spacing w:val="-1"/>
        <w:sz w:val="28"/>
        <w:szCs w:val="28"/>
        <w:lang w:val="uk-UA" w:eastAsia="uk-UA"/>
      </w:rPr>
    </w:lvl>
  </w:abstractNum>
  <w:abstractNum w:abstractNumId="6">
    <w:nsid w:val="26D86677"/>
    <w:multiLevelType w:val="hybridMultilevel"/>
    <w:tmpl w:val="D24655E6"/>
    <w:lvl w:ilvl="0" w:tplc="AAECBEDA">
      <w:start w:val="5"/>
      <w:numFmt w:val="bullet"/>
      <w:lvlText w:val="-"/>
      <w:lvlJc w:val="left"/>
      <w:pPr>
        <w:tabs>
          <w:tab w:val="num" w:pos="720"/>
        </w:tabs>
        <w:ind w:left="720" w:hanging="360"/>
      </w:pPr>
      <w:rPr>
        <w:rFonts w:ascii="Times New Roman" w:eastAsia="Times New Roman" w:hAnsi="Times New Roman" w:cs="Times New Roman" w:hint="default"/>
        <w:lang w:val="uk-UA"/>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proofState w:spelling="clean" w:grammar="clean"/>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B2408D"/>
    <w:rsid w:val="00020312"/>
    <w:rsid w:val="000528F4"/>
    <w:rsid w:val="00063F9F"/>
    <w:rsid w:val="000771E0"/>
    <w:rsid w:val="000A0ED0"/>
    <w:rsid w:val="000A5320"/>
    <w:rsid w:val="000E5DA5"/>
    <w:rsid w:val="000F3B4A"/>
    <w:rsid w:val="00104E11"/>
    <w:rsid w:val="00104E18"/>
    <w:rsid w:val="00110E21"/>
    <w:rsid w:val="00125345"/>
    <w:rsid w:val="00136BC5"/>
    <w:rsid w:val="0014756A"/>
    <w:rsid w:val="00163CE4"/>
    <w:rsid w:val="00173E8A"/>
    <w:rsid w:val="001A7A3A"/>
    <w:rsid w:val="001B7C26"/>
    <w:rsid w:val="001C47AC"/>
    <w:rsid w:val="001C6054"/>
    <w:rsid w:val="001C7628"/>
    <w:rsid w:val="001C7F89"/>
    <w:rsid w:val="001E5E01"/>
    <w:rsid w:val="001E76D2"/>
    <w:rsid w:val="001F2715"/>
    <w:rsid w:val="001F2845"/>
    <w:rsid w:val="001F43BF"/>
    <w:rsid w:val="00201F7A"/>
    <w:rsid w:val="00221971"/>
    <w:rsid w:val="00224200"/>
    <w:rsid w:val="002279DC"/>
    <w:rsid w:val="0027222E"/>
    <w:rsid w:val="0028053F"/>
    <w:rsid w:val="00280A2F"/>
    <w:rsid w:val="002944DC"/>
    <w:rsid w:val="002D285D"/>
    <w:rsid w:val="002D2875"/>
    <w:rsid w:val="002D4D01"/>
    <w:rsid w:val="002D7C75"/>
    <w:rsid w:val="002E4B70"/>
    <w:rsid w:val="002E63EF"/>
    <w:rsid w:val="002E6CEB"/>
    <w:rsid w:val="00320E35"/>
    <w:rsid w:val="00321147"/>
    <w:rsid w:val="003279D6"/>
    <w:rsid w:val="00332016"/>
    <w:rsid w:val="0034757C"/>
    <w:rsid w:val="003541FC"/>
    <w:rsid w:val="00367666"/>
    <w:rsid w:val="003709A3"/>
    <w:rsid w:val="003709DF"/>
    <w:rsid w:val="0037274B"/>
    <w:rsid w:val="00372F14"/>
    <w:rsid w:val="0037747C"/>
    <w:rsid w:val="003777CC"/>
    <w:rsid w:val="00380250"/>
    <w:rsid w:val="00380A8A"/>
    <w:rsid w:val="00381DF9"/>
    <w:rsid w:val="00390359"/>
    <w:rsid w:val="003B4DB3"/>
    <w:rsid w:val="003C741E"/>
    <w:rsid w:val="003D2594"/>
    <w:rsid w:val="003E061C"/>
    <w:rsid w:val="003E0B62"/>
    <w:rsid w:val="003F5E3F"/>
    <w:rsid w:val="004407FA"/>
    <w:rsid w:val="00453445"/>
    <w:rsid w:val="00455E2C"/>
    <w:rsid w:val="00457831"/>
    <w:rsid w:val="00457AF8"/>
    <w:rsid w:val="00463A92"/>
    <w:rsid w:val="00487D35"/>
    <w:rsid w:val="00496D68"/>
    <w:rsid w:val="004B0510"/>
    <w:rsid w:val="004D014B"/>
    <w:rsid w:val="004D26F3"/>
    <w:rsid w:val="004D7ED7"/>
    <w:rsid w:val="004E0569"/>
    <w:rsid w:val="004E470F"/>
    <w:rsid w:val="004E636A"/>
    <w:rsid w:val="0050147F"/>
    <w:rsid w:val="00501F95"/>
    <w:rsid w:val="00502432"/>
    <w:rsid w:val="0050361B"/>
    <w:rsid w:val="0050720B"/>
    <w:rsid w:val="00535C68"/>
    <w:rsid w:val="005560E9"/>
    <w:rsid w:val="00562DF3"/>
    <w:rsid w:val="00573752"/>
    <w:rsid w:val="005800C1"/>
    <w:rsid w:val="005805BC"/>
    <w:rsid w:val="00596A66"/>
    <w:rsid w:val="005B5177"/>
    <w:rsid w:val="005C4845"/>
    <w:rsid w:val="005D6A9D"/>
    <w:rsid w:val="005E0EE7"/>
    <w:rsid w:val="005E138C"/>
    <w:rsid w:val="005E51C9"/>
    <w:rsid w:val="005F156F"/>
    <w:rsid w:val="00616181"/>
    <w:rsid w:val="006272DA"/>
    <w:rsid w:val="0062749B"/>
    <w:rsid w:val="00630586"/>
    <w:rsid w:val="00644DB7"/>
    <w:rsid w:val="006479FF"/>
    <w:rsid w:val="0068690A"/>
    <w:rsid w:val="00696133"/>
    <w:rsid w:val="006C2240"/>
    <w:rsid w:val="006D22F1"/>
    <w:rsid w:val="006D5FA3"/>
    <w:rsid w:val="006E788A"/>
    <w:rsid w:val="006F0B98"/>
    <w:rsid w:val="006F138F"/>
    <w:rsid w:val="006F458C"/>
    <w:rsid w:val="006F4FD5"/>
    <w:rsid w:val="006F5DE7"/>
    <w:rsid w:val="006F658F"/>
    <w:rsid w:val="00720897"/>
    <w:rsid w:val="00735321"/>
    <w:rsid w:val="007414FE"/>
    <w:rsid w:val="007572E1"/>
    <w:rsid w:val="00764461"/>
    <w:rsid w:val="0077474B"/>
    <w:rsid w:val="0078170D"/>
    <w:rsid w:val="007940B4"/>
    <w:rsid w:val="007A346C"/>
    <w:rsid w:val="007A6473"/>
    <w:rsid w:val="007D0EE3"/>
    <w:rsid w:val="007D5EF1"/>
    <w:rsid w:val="007D7AC1"/>
    <w:rsid w:val="007E319A"/>
    <w:rsid w:val="007E764D"/>
    <w:rsid w:val="008003C2"/>
    <w:rsid w:val="00817B3B"/>
    <w:rsid w:val="00822C2B"/>
    <w:rsid w:val="00840E35"/>
    <w:rsid w:val="00856643"/>
    <w:rsid w:val="0085672B"/>
    <w:rsid w:val="0085718C"/>
    <w:rsid w:val="00864145"/>
    <w:rsid w:val="0087350C"/>
    <w:rsid w:val="0088652B"/>
    <w:rsid w:val="008A35E7"/>
    <w:rsid w:val="008B1C09"/>
    <w:rsid w:val="008C78FE"/>
    <w:rsid w:val="009056DB"/>
    <w:rsid w:val="00912A63"/>
    <w:rsid w:val="00922F8A"/>
    <w:rsid w:val="0093673F"/>
    <w:rsid w:val="00941329"/>
    <w:rsid w:val="009430D4"/>
    <w:rsid w:val="00944FBD"/>
    <w:rsid w:val="00950A38"/>
    <w:rsid w:val="0097462F"/>
    <w:rsid w:val="0098056E"/>
    <w:rsid w:val="009A3396"/>
    <w:rsid w:val="009A65F0"/>
    <w:rsid w:val="009A69C8"/>
    <w:rsid w:val="009B0FD5"/>
    <w:rsid w:val="009B20FB"/>
    <w:rsid w:val="009C1218"/>
    <w:rsid w:val="009D16FB"/>
    <w:rsid w:val="00A66954"/>
    <w:rsid w:val="00A7146B"/>
    <w:rsid w:val="00A75785"/>
    <w:rsid w:val="00A77265"/>
    <w:rsid w:val="00AA171B"/>
    <w:rsid w:val="00AA4518"/>
    <w:rsid w:val="00AB2AE6"/>
    <w:rsid w:val="00AB7086"/>
    <w:rsid w:val="00AD22A3"/>
    <w:rsid w:val="00AD2BE0"/>
    <w:rsid w:val="00AF2E71"/>
    <w:rsid w:val="00B01141"/>
    <w:rsid w:val="00B03A80"/>
    <w:rsid w:val="00B2270F"/>
    <w:rsid w:val="00B2408D"/>
    <w:rsid w:val="00B316CB"/>
    <w:rsid w:val="00B50D29"/>
    <w:rsid w:val="00B56B25"/>
    <w:rsid w:val="00B61681"/>
    <w:rsid w:val="00B747BF"/>
    <w:rsid w:val="00B760E3"/>
    <w:rsid w:val="00B90FD0"/>
    <w:rsid w:val="00B9155A"/>
    <w:rsid w:val="00B9487B"/>
    <w:rsid w:val="00BB6025"/>
    <w:rsid w:val="00BD6F8A"/>
    <w:rsid w:val="00BF1F90"/>
    <w:rsid w:val="00C1028A"/>
    <w:rsid w:val="00C155F1"/>
    <w:rsid w:val="00C17CA8"/>
    <w:rsid w:val="00C431F3"/>
    <w:rsid w:val="00C51B59"/>
    <w:rsid w:val="00C563CA"/>
    <w:rsid w:val="00C64F9E"/>
    <w:rsid w:val="00C7121C"/>
    <w:rsid w:val="00C75E67"/>
    <w:rsid w:val="00C87B27"/>
    <w:rsid w:val="00C948C3"/>
    <w:rsid w:val="00C95EDD"/>
    <w:rsid w:val="00C97091"/>
    <w:rsid w:val="00CA7A2C"/>
    <w:rsid w:val="00CB2953"/>
    <w:rsid w:val="00CD06BD"/>
    <w:rsid w:val="00CD207A"/>
    <w:rsid w:val="00CD6BBA"/>
    <w:rsid w:val="00CE6BA4"/>
    <w:rsid w:val="00D036B4"/>
    <w:rsid w:val="00D04707"/>
    <w:rsid w:val="00D13057"/>
    <w:rsid w:val="00D132F7"/>
    <w:rsid w:val="00D16931"/>
    <w:rsid w:val="00D206C0"/>
    <w:rsid w:val="00D27BB9"/>
    <w:rsid w:val="00D34F47"/>
    <w:rsid w:val="00D35C23"/>
    <w:rsid w:val="00D37166"/>
    <w:rsid w:val="00D54BD0"/>
    <w:rsid w:val="00D63C00"/>
    <w:rsid w:val="00D7396B"/>
    <w:rsid w:val="00D812F7"/>
    <w:rsid w:val="00D90846"/>
    <w:rsid w:val="00D95CAA"/>
    <w:rsid w:val="00D96549"/>
    <w:rsid w:val="00D96ABC"/>
    <w:rsid w:val="00DA3692"/>
    <w:rsid w:val="00DA381F"/>
    <w:rsid w:val="00DA4075"/>
    <w:rsid w:val="00DD0F7C"/>
    <w:rsid w:val="00DF1E72"/>
    <w:rsid w:val="00DF5DB7"/>
    <w:rsid w:val="00E0628E"/>
    <w:rsid w:val="00E1727F"/>
    <w:rsid w:val="00E220C5"/>
    <w:rsid w:val="00E33028"/>
    <w:rsid w:val="00E436B1"/>
    <w:rsid w:val="00E83C76"/>
    <w:rsid w:val="00E93146"/>
    <w:rsid w:val="00EB57D1"/>
    <w:rsid w:val="00EB797B"/>
    <w:rsid w:val="00EF6D28"/>
    <w:rsid w:val="00F10E1F"/>
    <w:rsid w:val="00F11295"/>
    <w:rsid w:val="00F14872"/>
    <w:rsid w:val="00F27851"/>
    <w:rsid w:val="00F437B5"/>
    <w:rsid w:val="00F46706"/>
    <w:rsid w:val="00F627A6"/>
    <w:rsid w:val="00F74FCB"/>
    <w:rsid w:val="00FA54CD"/>
    <w:rsid w:val="00FA67F3"/>
    <w:rsid w:val="00FA67F9"/>
    <w:rsid w:val="00FB52AC"/>
    <w:rsid w:val="00FC22C4"/>
    <w:rsid w:val="00FD423B"/>
    <w:rsid w:val="00FD449F"/>
    <w:rsid w:val="00FE6CD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222E"/>
    <w:pPr>
      <w:suppressAutoHyphens/>
      <w:spacing w:after="200" w:line="276" w:lineRule="auto"/>
    </w:pPr>
    <w:rPr>
      <w:rFonts w:ascii="Calibri" w:hAnsi="Calibri" w:cs="Calibri"/>
      <w:sz w:val="22"/>
      <w:szCs w:val="22"/>
      <w:lang w:val="ru-RU" w:eastAsia="zh-CN"/>
    </w:rPr>
  </w:style>
  <w:style w:type="paragraph" w:styleId="1">
    <w:name w:val="heading 1"/>
    <w:basedOn w:val="a"/>
    <w:next w:val="a"/>
    <w:qFormat/>
    <w:rsid w:val="0027222E"/>
    <w:pPr>
      <w:keepNext/>
      <w:tabs>
        <w:tab w:val="num" w:pos="0"/>
      </w:tabs>
      <w:spacing w:after="0" w:line="240" w:lineRule="auto"/>
      <w:ind w:left="426"/>
      <w:jc w:val="both"/>
      <w:outlineLvl w:val="0"/>
    </w:pPr>
    <w:rPr>
      <w:rFonts w:ascii="Times New Roman" w:eastAsia="Calibri" w:hAnsi="Times New Roman" w:cs="Times New Roman"/>
      <w:b/>
      <w:bCs/>
      <w:sz w:val="28"/>
      <w:szCs w:val="28"/>
      <w:lang w:val="uk-UA"/>
    </w:rPr>
  </w:style>
  <w:style w:type="paragraph" w:styleId="2">
    <w:name w:val="heading 2"/>
    <w:basedOn w:val="a0"/>
    <w:next w:val="a1"/>
    <w:qFormat/>
    <w:rsid w:val="0027222E"/>
    <w:pPr>
      <w:tabs>
        <w:tab w:val="num" w:pos="0"/>
      </w:tabs>
      <w:spacing w:before="200"/>
      <w:ind w:left="432" w:hanging="432"/>
      <w:outlineLvl w:val="1"/>
    </w:pPr>
    <w:rPr>
      <w:b/>
      <w:bCs/>
      <w:sz w:val="32"/>
      <w:szCs w:val="32"/>
    </w:rPr>
  </w:style>
  <w:style w:type="paragraph" w:styleId="3">
    <w:name w:val="heading 3"/>
    <w:basedOn w:val="a0"/>
    <w:next w:val="a1"/>
    <w:qFormat/>
    <w:rsid w:val="0027222E"/>
    <w:pPr>
      <w:tabs>
        <w:tab w:val="num" w:pos="0"/>
      </w:tabs>
      <w:spacing w:before="140"/>
      <w:ind w:left="432" w:hanging="432"/>
      <w:outlineLvl w:val="2"/>
    </w:pPr>
    <w:rPr>
      <w:b/>
      <w:bCs/>
      <w:color w:val="808080"/>
    </w:rPr>
  </w:style>
  <w:style w:type="paragraph" w:styleId="4">
    <w:name w:val="heading 4"/>
    <w:basedOn w:val="a"/>
    <w:next w:val="a"/>
    <w:qFormat/>
    <w:rsid w:val="0027222E"/>
    <w:pPr>
      <w:keepNext/>
      <w:tabs>
        <w:tab w:val="num" w:pos="0"/>
      </w:tabs>
      <w:spacing w:before="240" w:after="60"/>
      <w:ind w:left="864" w:hanging="864"/>
      <w:outlineLvl w:val="3"/>
    </w:pPr>
    <w:rPr>
      <w:rFonts w:ascii="Times New Roman" w:hAnsi="Times New Roman" w:cs="Times New Roman"/>
      <w:b/>
      <w:bCs/>
      <w:sz w:val="28"/>
      <w:szCs w:val="28"/>
    </w:rPr>
  </w:style>
  <w:style w:type="paragraph" w:styleId="5">
    <w:name w:val="heading 5"/>
    <w:basedOn w:val="a"/>
    <w:next w:val="a"/>
    <w:qFormat/>
    <w:rsid w:val="0027222E"/>
    <w:pPr>
      <w:tabs>
        <w:tab w:val="num" w:pos="0"/>
      </w:tabs>
      <w:spacing w:before="240" w:after="60"/>
      <w:ind w:left="1008" w:hanging="1008"/>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27222E"/>
  </w:style>
  <w:style w:type="character" w:customStyle="1" w:styleId="WW8Num1z1">
    <w:name w:val="WW8Num1z1"/>
    <w:rsid w:val="0027222E"/>
  </w:style>
  <w:style w:type="character" w:customStyle="1" w:styleId="WW8Num1z2">
    <w:name w:val="WW8Num1z2"/>
    <w:rsid w:val="0027222E"/>
  </w:style>
  <w:style w:type="character" w:customStyle="1" w:styleId="WW8Num1z3">
    <w:name w:val="WW8Num1z3"/>
    <w:rsid w:val="0027222E"/>
  </w:style>
  <w:style w:type="character" w:customStyle="1" w:styleId="WW8Num1z4">
    <w:name w:val="WW8Num1z4"/>
    <w:rsid w:val="0027222E"/>
  </w:style>
  <w:style w:type="character" w:customStyle="1" w:styleId="WW8Num1z5">
    <w:name w:val="WW8Num1z5"/>
    <w:rsid w:val="0027222E"/>
  </w:style>
  <w:style w:type="character" w:customStyle="1" w:styleId="WW8Num1z6">
    <w:name w:val="WW8Num1z6"/>
    <w:rsid w:val="0027222E"/>
  </w:style>
  <w:style w:type="character" w:customStyle="1" w:styleId="WW8Num1z7">
    <w:name w:val="WW8Num1z7"/>
    <w:rsid w:val="0027222E"/>
  </w:style>
  <w:style w:type="character" w:customStyle="1" w:styleId="WW8Num1z8">
    <w:name w:val="WW8Num1z8"/>
    <w:rsid w:val="0027222E"/>
  </w:style>
  <w:style w:type="character" w:customStyle="1" w:styleId="WW8Num2z0">
    <w:name w:val="WW8Num2z0"/>
    <w:rsid w:val="0027222E"/>
  </w:style>
  <w:style w:type="character" w:customStyle="1" w:styleId="WW8Num2z1">
    <w:name w:val="WW8Num2z1"/>
    <w:rsid w:val="0027222E"/>
  </w:style>
  <w:style w:type="character" w:customStyle="1" w:styleId="WW8Num2z2">
    <w:name w:val="WW8Num2z2"/>
    <w:rsid w:val="0027222E"/>
  </w:style>
  <w:style w:type="character" w:customStyle="1" w:styleId="WW8Num2z3">
    <w:name w:val="WW8Num2z3"/>
    <w:rsid w:val="0027222E"/>
  </w:style>
  <w:style w:type="character" w:customStyle="1" w:styleId="WW8Num2z4">
    <w:name w:val="WW8Num2z4"/>
    <w:rsid w:val="0027222E"/>
  </w:style>
  <w:style w:type="character" w:customStyle="1" w:styleId="WW8Num2z5">
    <w:name w:val="WW8Num2z5"/>
    <w:rsid w:val="0027222E"/>
  </w:style>
  <w:style w:type="character" w:customStyle="1" w:styleId="WW8Num2z6">
    <w:name w:val="WW8Num2z6"/>
    <w:rsid w:val="0027222E"/>
  </w:style>
  <w:style w:type="character" w:customStyle="1" w:styleId="WW8Num2z7">
    <w:name w:val="WW8Num2z7"/>
    <w:rsid w:val="0027222E"/>
  </w:style>
  <w:style w:type="character" w:customStyle="1" w:styleId="WW8Num2z8">
    <w:name w:val="WW8Num2z8"/>
    <w:rsid w:val="0027222E"/>
  </w:style>
  <w:style w:type="character" w:customStyle="1" w:styleId="WW8Num3z0">
    <w:name w:val="WW8Num3z0"/>
    <w:rsid w:val="0027222E"/>
  </w:style>
  <w:style w:type="character" w:customStyle="1" w:styleId="WW8Num3z1">
    <w:name w:val="WW8Num3z1"/>
    <w:rsid w:val="0027222E"/>
  </w:style>
  <w:style w:type="character" w:customStyle="1" w:styleId="WW8Num3z2">
    <w:name w:val="WW8Num3z2"/>
    <w:rsid w:val="0027222E"/>
  </w:style>
  <w:style w:type="character" w:customStyle="1" w:styleId="WW8Num3z3">
    <w:name w:val="WW8Num3z3"/>
    <w:rsid w:val="0027222E"/>
  </w:style>
  <w:style w:type="character" w:customStyle="1" w:styleId="WW8Num3z4">
    <w:name w:val="WW8Num3z4"/>
    <w:rsid w:val="0027222E"/>
  </w:style>
  <w:style w:type="character" w:customStyle="1" w:styleId="WW8Num3z5">
    <w:name w:val="WW8Num3z5"/>
    <w:rsid w:val="0027222E"/>
  </w:style>
  <w:style w:type="character" w:customStyle="1" w:styleId="WW8Num3z6">
    <w:name w:val="WW8Num3z6"/>
    <w:rsid w:val="0027222E"/>
  </w:style>
  <w:style w:type="character" w:customStyle="1" w:styleId="WW8Num3z7">
    <w:name w:val="WW8Num3z7"/>
    <w:rsid w:val="0027222E"/>
  </w:style>
  <w:style w:type="character" w:customStyle="1" w:styleId="WW8Num3z8">
    <w:name w:val="WW8Num3z8"/>
    <w:rsid w:val="0027222E"/>
  </w:style>
  <w:style w:type="character" w:customStyle="1" w:styleId="WW8Num4z0">
    <w:name w:val="WW8Num4z0"/>
    <w:rsid w:val="0027222E"/>
    <w:rPr>
      <w:rFonts w:ascii="Times New Roman" w:hAnsi="Times New Roman" w:cs="Times New Roman"/>
      <w:spacing w:val="-1"/>
      <w:sz w:val="28"/>
      <w:szCs w:val="28"/>
      <w:lang w:val="uk-UA" w:eastAsia="uk-UA"/>
    </w:rPr>
  </w:style>
  <w:style w:type="character" w:customStyle="1" w:styleId="WW8Num5z0">
    <w:name w:val="WW8Num5z0"/>
    <w:rsid w:val="0027222E"/>
    <w:rPr>
      <w:rFonts w:ascii="Times New Roman" w:hAnsi="Times New Roman" w:cs="Times New Roman"/>
      <w:spacing w:val="-1"/>
      <w:sz w:val="28"/>
      <w:szCs w:val="28"/>
      <w:lang w:val="uk-UA" w:eastAsia="uk-UA"/>
    </w:rPr>
  </w:style>
  <w:style w:type="character" w:customStyle="1" w:styleId="WW8Num6z0">
    <w:name w:val="WW8Num6z0"/>
    <w:rsid w:val="0027222E"/>
    <w:rPr>
      <w:rFonts w:ascii="Times New Roman" w:hAnsi="Times New Roman" w:cs="Times New Roman"/>
      <w:spacing w:val="-1"/>
      <w:sz w:val="28"/>
      <w:szCs w:val="28"/>
      <w:lang w:val="uk-UA" w:eastAsia="uk-UA"/>
    </w:rPr>
  </w:style>
  <w:style w:type="character" w:customStyle="1" w:styleId="10">
    <w:name w:val="Основной шрифт абзаца1"/>
    <w:rsid w:val="0027222E"/>
  </w:style>
  <w:style w:type="character" w:customStyle="1" w:styleId="a5">
    <w:name w:val="Основний шрифт абзацу"/>
    <w:rsid w:val="0027222E"/>
  </w:style>
  <w:style w:type="character" w:customStyle="1" w:styleId="Heading1Char">
    <w:name w:val="Heading 1 Char"/>
    <w:basedOn w:val="a5"/>
    <w:rsid w:val="0027222E"/>
    <w:rPr>
      <w:rFonts w:ascii="Times New Roman" w:hAnsi="Times New Roman" w:cs="Times New Roman"/>
      <w:b/>
      <w:bCs/>
      <w:sz w:val="28"/>
      <w:szCs w:val="28"/>
      <w:lang w:val="uk-UA"/>
    </w:rPr>
  </w:style>
  <w:style w:type="character" w:customStyle="1" w:styleId="Heading5Char">
    <w:name w:val="Heading 5 Char"/>
    <w:basedOn w:val="a5"/>
    <w:rsid w:val="0027222E"/>
    <w:rPr>
      <w:rFonts w:ascii="Calibri" w:hAnsi="Calibri" w:cs="Times New Roman"/>
      <w:b/>
      <w:bCs/>
      <w:i/>
      <w:iCs/>
      <w:sz w:val="26"/>
      <w:szCs w:val="26"/>
    </w:rPr>
  </w:style>
  <w:style w:type="character" w:customStyle="1" w:styleId="TitleChar">
    <w:name w:val="Title Char"/>
    <w:basedOn w:val="a5"/>
    <w:rsid w:val="0027222E"/>
    <w:rPr>
      <w:rFonts w:ascii="Times New Roman" w:hAnsi="Times New Roman" w:cs="Times New Roman"/>
      <w:b/>
      <w:bCs/>
      <w:sz w:val="36"/>
      <w:szCs w:val="36"/>
      <w:lang w:val="uk-UA"/>
    </w:rPr>
  </w:style>
  <w:style w:type="character" w:customStyle="1" w:styleId="BodyText2Char">
    <w:name w:val="Body Text 2 Char"/>
    <w:rsid w:val="0027222E"/>
    <w:rPr>
      <w:rFonts w:ascii="Times New Roman" w:hAnsi="Times New Roman" w:cs="Times New Roman"/>
      <w:sz w:val="28"/>
      <w:lang w:val="uk-UA"/>
    </w:rPr>
  </w:style>
  <w:style w:type="character" w:customStyle="1" w:styleId="BodyTextChar">
    <w:name w:val="Body Text Char"/>
    <w:basedOn w:val="a5"/>
    <w:rsid w:val="0027222E"/>
    <w:rPr>
      <w:rFonts w:cs="Times New Roman"/>
    </w:rPr>
  </w:style>
  <w:style w:type="character" w:customStyle="1" w:styleId="TitleChar1">
    <w:name w:val="Title Char1"/>
    <w:basedOn w:val="a5"/>
    <w:rsid w:val="0027222E"/>
    <w:rPr>
      <w:rFonts w:ascii="Cambria" w:hAnsi="Cambria" w:cs="Times New Roman"/>
      <w:b/>
      <w:bCs/>
      <w:kern w:val="1"/>
      <w:sz w:val="32"/>
      <w:szCs w:val="32"/>
    </w:rPr>
  </w:style>
  <w:style w:type="character" w:customStyle="1" w:styleId="BodyText2Char1">
    <w:name w:val="Body Text 2 Char1"/>
    <w:basedOn w:val="a5"/>
    <w:rsid w:val="0027222E"/>
    <w:rPr>
      <w:rFonts w:cs="Times New Roman"/>
    </w:rPr>
  </w:style>
  <w:style w:type="paragraph" w:customStyle="1" w:styleId="a0">
    <w:name w:val="Заголовок"/>
    <w:basedOn w:val="a"/>
    <w:next w:val="a1"/>
    <w:rsid w:val="0027222E"/>
    <w:pPr>
      <w:keepNext/>
      <w:spacing w:before="240" w:after="120"/>
    </w:pPr>
    <w:rPr>
      <w:rFonts w:ascii="Liberation Sans" w:hAnsi="Liberation Sans" w:cs="Mangal"/>
      <w:sz w:val="28"/>
      <w:szCs w:val="28"/>
    </w:rPr>
  </w:style>
  <w:style w:type="paragraph" w:styleId="a1">
    <w:name w:val="Body Text"/>
    <w:basedOn w:val="a"/>
    <w:rsid w:val="0027222E"/>
    <w:pPr>
      <w:spacing w:after="140" w:line="288" w:lineRule="auto"/>
    </w:pPr>
  </w:style>
  <w:style w:type="paragraph" w:styleId="a6">
    <w:name w:val="List"/>
    <w:basedOn w:val="a1"/>
    <w:rsid w:val="0027222E"/>
    <w:rPr>
      <w:rFonts w:cs="Mangal"/>
    </w:rPr>
  </w:style>
  <w:style w:type="paragraph" w:styleId="a7">
    <w:name w:val="caption"/>
    <w:basedOn w:val="a"/>
    <w:qFormat/>
    <w:rsid w:val="0027222E"/>
    <w:pPr>
      <w:suppressLineNumbers/>
      <w:spacing w:before="120" w:after="120"/>
    </w:pPr>
    <w:rPr>
      <w:rFonts w:ascii="Times New Roman" w:hAnsi="Times New Roman" w:cs="FreeSans"/>
      <w:i/>
      <w:iCs/>
      <w:sz w:val="28"/>
      <w:szCs w:val="24"/>
    </w:rPr>
  </w:style>
  <w:style w:type="paragraph" w:customStyle="1" w:styleId="a8">
    <w:name w:val="Покажчик"/>
    <w:basedOn w:val="a"/>
    <w:rsid w:val="0027222E"/>
    <w:pPr>
      <w:suppressLineNumbers/>
    </w:pPr>
    <w:rPr>
      <w:rFonts w:ascii="Times New Roman" w:hAnsi="Times New Roman" w:cs="FreeSans"/>
      <w:sz w:val="24"/>
    </w:rPr>
  </w:style>
  <w:style w:type="paragraph" w:customStyle="1" w:styleId="11">
    <w:name w:val="Название объекта1"/>
    <w:basedOn w:val="a"/>
    <w:rsid w:val="0027222E"/>
    <w:pPr>
      <w:suppressLineNumbers/>
      <w:spacing w:before="120" w:after="120"/>
    </w:pPr>
    <w:rPr>
      <w:rFonts w:ascii="Times New Roman" w:hAnsi="Times New Roman" w:cs="FreeSans"/>
      <w:i/>
      <w:iCs/>
      <w:sz w:val="28"/>
      <w:szCs w:val="24"/>
    </w:rPr>
  </w:style>
  <w:style w:type="paragraph" w:customStyle="1" w:styleId="12">
    <w:name w:val="Название1"/>
    <w:basedOn w:val="a"/>
    <w:next w:val="a1"/>
    <w:rsid w:val="0027222E"/>
    <w:pPr>
      <w:suppressLineNumbers/>
      <w:spacing w:before="120" w:after="120"/>
    </w:pPr>
    <w:rPr>
      <w:rFonts w:cs="Mangal"/>
      <w:i/>
      <w:iCs/>
      <w:sz w:val="24"/>
      <w:szCs w:val="24"/>
    </w:rPr>
  </w:style>
  <w:style w:type="paragraph" w:styleId="13">
    <w:name w:val="index 1"/>
    <w:basedOn w:val="a"/>
    <w:next w:val="a"/>
    <w:rsid w:val="0027222E"/>
    <w:pPr>
      <w:ind w:left="220" w:hanging="220"/>
    </w:pPr>
  </w:style>
  <w:style w:type="paragraph" w:styleId="a9">
    <w:name w:val="index heading"/>
    <w:basedOn w:val="a"/>
    <w:rsid w:val="0027222E"/>
    <w:pPr>
      <w:suppressLineNumbers/>
    </w:pPr>
    <w:rPr>
      <w:rFonts w:cs="Mangal"/>
    </w:rPr>
  </w:style>
  <w:style w:type="paragraph" w:customStyle="1" w:styleId="aa">
    <w:name w:val="Заглавие"/>
    <w:basedOn w:val="a"/>
    <w:rsid w:val="0027222E"/>
    <w:pPr>
      <w:spacing w:after="0" w:line="240" w:lineRule="auto"/>
      <w:jc w:val="center"/>
    </w:pPr>
    <w:rPr>
      <w:rFonts w:ascii="Times New Roman" w:eastAsia="Calibri" w:hAnsi="Times New Roman" w:cs="Times New Roman"/>
      <w:b/>
      <w:bCs/>
      <w:sz w:val="36"/>
      <w:szCs w:val="36"/>
      <w:lang w:val="uk-UA"/>
    </w:rPr>
  </w:style>
  <w:style w:type="paragraph" w:customStyle="1" w:styleId="7">
    <w:name w:val="заголовок 7"/>
    <w:basedOn w:val="a"/>
    <w:next w:val="a"/>
    <w:rsid w:val="0027222E"/>
    <w:pPr>
      <w:keepNext/>
      <w:spacing w:after="0" w:line="240" w:lineRule="auto"/>
      <w:jc w:val="both"/>
    </w:pPr>
    <w:rPr>
      <w:rFonts w:ascii="Times New Roman" w:eastAsia="Calibri" w:hAnsi="Times New Roman" w:cs="Times New Roman"/>
      <w:sz w:val="24"/>
      <w:szCs w:val="24"/>
      <w:lang w:val="uk-UA"/>
    </w:rPr>
  </w:style>
  <w:style w:type="paragraph" w:customStyle="1" w:styleId="20">
    <w:name w:val="Основний текст 2"/>
    <w:basedOn w:val="a"/>
    <w:rsid w:val="0027222E"/>
    <w:pPr>
      <w:spacing w:after="0" w:line="240" w:lineRule="auto"/>
      <w:ind w:firstLine="851"/>
      <w:jc w:val="both"/>
    </w:pPr>
    <w:rPr>
      <w:rFonts w:ascii="Times New Roman" w:hAnsi="Times New Roman" w:cs="Times New Roman"/>
      <w:sz w:val="28"/>
      <w:szCs w:val="28"/>
      <w:lang w:val="uk-UA"/>
    </w:rPr>
  </w:style>
  <w:style w:type="paragraph" w:customStyle="1" w:styleId="14">
    <w:name w:val="Знак Знак1 Знак Знак Знак Знак Знак Знак Знак Знак Знак Знак"/>
    <w:basedOn w:val="a"/>
    <w:rsid w:val="0027222E"/>
    <w:pPr>
      <w:spacing w:after="0" w:line="240" w:lineRule="auto"/>
    </w:pPr>
    <w:rPr>
      <w:rFonts w:ascii="Verdana" w:hAnsi="Verdana" w:cs="Verdana"/>
      <w:sz w:val="20"/>
      <w:szCs w:val="20"/>
      <w:lang w:val="en-US"/>
    </w:rPr>
  </w:style>
  <w:style w:type="paragraph" w:customStyle="1" w:styleId="110">
    <w:name w:val="Знак Знак1 Знак Знак Знак Знак Знак Знак Знак Знак Знак Знак1"/>
    <w:basedOn w:val="a"/>
    <w:rsid w:val="0027222E"/>
    <w:pPr>
      <w:spacing w:after="0" w:line="240" w:lineRule="auto"/>
    </w:pPr>
    <w:rPr>
      <w:rFonts w:ascii="Verdana" w:hAnsi="Verdana" w:cs="Verdana"/>
      <w:sz w:val="20"/>
      <w:szCs w:val="20"/>
      <w:lang w:val="en-US"/>
    </w:rPr>
  </w:style>
  <w:style w:type="paragraph" w:customStyle="1" w:styleId="120">
    <w:name w:val="Знак Знак1 Знак Знак Знак Знак Знак Знак Знак Знак Знак Знак2"/>
    <w:basedOn w:val="a"/>
    <w:rsid w:val="0027222E"/>
    <w:pPr>
      <w:spacing w:after="0" w:line="240" w:lineRule="auto"/>
    </w:pPr>
    <w:rPr>
      <w:rFonts w:ascii="Verdana" w:hAnsi="Verdana" w:cs="Verdana"/>
      <w:sz w:val="20"/>
      <w:szCs w:val="20"/>
      <w:lang w:val="en-US"/>
    </w:rPr>
  </w:style>
  <w:style w:type="paragraph" w:customStyle="1" w:styleId="tjbmf">
    <w:name w:val="tj bmf"/>
    <w:basedOn w:val="a"/>
    <w:rsid w:val="0027222E"/>
    <w:pPr>
      <w:suppressAutoHyphens w:val="0"/>
      <w:spacing w:before="280" w:after="280" w:line="240" w:lineRule="auto"/>
    </w:pPr>
    <w:rPr>
      <w:rFonts w:ascii="Times New Roman" w:hAnsi="Times New Roman" w:cs="Times New Roman"/>
      <w:sz w:val="24"/>
      <w:szCs w:val="24"/>
    </w:rPr>
  </w:style>
  <w:style w:type="paragraph" w:customStyle="1" w:styleId="130">
    <w:name w:val="Знак Знак1 Знак Знак Знак Знак Знак Знак Знак Знак Знак Знак3"/>
    <w:basedOn w:val="a"/>
    <w:rsid w:val="0027222E"/>
    <w:pPr>
      <w:suppressAutoHyphens w:val="0"/>
      <w:spacing w:after="0" w:line="240" w:lineRule="auto"/>
    </w:pPr>
    <w:rPr>
      <w:rFonts w:ascii="Verdana" w:hAnsi="Verdana" w:cs="Verdana"/>
      <w:sz w:val="20"/>
      <w:szCs w:val="20"/>
      <w:lang w:val="en-US"/>
    </w:rPr>
  </w:style>
  <w:style w:type="paragraph" w:customStyle="1" w:styleId="ab">
    <w:name w:val="Знак Знак Знак Знак Знак Знак Знак Знак Знак Знак Знак"/>
    <w:basedOn w:val="a"/>
    <w:rsid w:val="0027222E"/>
    <w:pPr>
      <w:suppressAutoHyphens w:val="0"/>
      <w:spacing w:after="0" w:line="240" w:lineRule="auto"/>
    </w:pPr>
    <w:rPr>
      <w:rFonts w:ascii="Verdana" w:hAnsi="Verdana" w:cs="Verdana"/>
      <w:sz w:val="20"/>
      <w:szCs w:val="20"/>
      <w:lang w:val="en-US"/>
    </w:rPr>
  </w:style>
  <w:style w:type="paragraph" w:customStyle="1" w:styleId="ac">
    <w:name w:val="Знак Знак Знак Знак"/>
    <w:basedOn w:val="a"/>
    <w:rsid w:val="0027222E"/>
    <w:pPr>
      <w:suppressAutoHyphens w:val="0"/>
      <w:spacing w:after="0" w:line="240" w:lineRule="auto"/>
    </w:pPr>
    <w:rPr>
      <w:rFonts w:ascii="Verdana" w:hAnsi="Verdana" w:cs="Verdana"/>
      <w:sz w:val="20"/>
      <w:szCs w:val="20"/>
      <w:lang w:val="en-US"/>
    </w:rPr>
  </w:style>
  <w:style w:type="paragraph" w:customStyle="1" w:styleId="ad">
    <w:name w:val="Вміст таблиці"/>
    <w:basedOn w:val="a"/>
    <w:rsid w:val="0027222E"/>
    <w:pPr>
      <w:suppressLineNumbers/>
    </w:pPr>
  </w:style>
  <w:style w:type="paragraph" w:customStyle="1" w:styleId="ae">
    <w:name w:val="Заголовок таблиці"/>
    <w:basedOn w:val="ad"/>
    <w:rsid w:val="0027222E"/>
    <w:pPr>
      <w:jc w:val="center"/>
    </w:pPr>
    <w:rPr>
      <w:b/>
      <w:bCs/>
    </w:rPr>
  </w:style>
  <w:style w:type="paragraph" w:customStyle="1" w:styleId="FR1">
    <w:name w:val="FR1"/>
    <w:rsid w:val="0027222E"/>
    <w:pPr>
      <w:widowControl w:val="0"/>
      <w:suppressAutoHyphens/>
      <w:spacing w:line="360" w:lineRule="auto"/>
      <w:jc w:val="center"/>
    </w:pPr>
    <w:rPr>
      <w:b/>
      <w:sz w:val="24"/>
      <w:lang w:eastAsia="zh-CN"/>
    </w:rPr>
  </w:style>
  <w:style w:type="paragraph" w:customStyle="1" w:styleId="15">
    <w:name w:val="Цитата1"/>
    <w:basedOn w:val="a"/>
    <w:rsid w:val="0027222E"/>
    <w:pPr>
      <w:spacing w:after="283"/>
      <w:ind w:left="567" w:right="567"/>
    </w:pPr>
  </w:style>
  <w:style w:type="paragraph" w:styleId="af">
    <w:name w:val="Subtitle"/>
    <w:basedOn w:val="a0"/>
    <w:next w:val="a1"/>
    <w:qFormat/>
    <w:rsid w:val="0027222E"/>
    <w:pPr>
      <w:spacing w:before="60"/>
      <w:jc w:val="center"/>
    </w:pPr>
    <w:rPr>
      <w:sz w:val="36"/>
      <w:szCs w:val="36"/>
    </w:rPr>
  </w:style>
  <w:style w:type="paragraph" w:customStyle="1" w:styleId="LO-Normal">
    <w:name w:val="LO-Normal"/>
    <w:rsid w:val="0027222E"/>
    <w:pPr>
      <w:widowControl w:val="0"/>
      <w:suppressAutoHyphens/>
      <w:snapToGrid w:val="0"/>
    </w:pPr>
    <w:rPr>
      <w:rFonts w:eastAsia="Arial"/>
      <w:lang w:val="ru-RU" w:eastAsia="zh-CN"/>
    </w:rPr>
  </w:style>
  <w:style w:type="paragraph" w:customStyle="1" w:styleId="HTML">
    <w:name w:val="Стандартний HTML"/>
    <w:basedOn w:val="a"/>
    <w:rsid w:val="00980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Arial Unicode MS" w:hAnsi="Courier New" w:cs="Courier New"/>
      <w:color w:val="000000"/>
      <w:szCs w:val="20"/>
    </w:rPr>
  </w:style>
  <w:style w:type="paragraph" w:customStyle="1" w:styleId="ShapkaDocumentu">
    <w:name w:val="Shapka Documentu"/>
    <w:basedOn w:val="a"/>
    <w:rsid w:val="0098056E"/>
    <w:pPr>
      <w:keepNext/>
      <w:keepLines/>
      <w:spacing w:after="240" w:line="240" w:lineRule="auto"/>
      <w:ind w:left="3969"/>
      <w:jc w:val="center"/>
    </w:pPr>
    <w:rPr>
      <w:rFonts w:ascii="Antiqua" w:hAnsi="Antiqua" w:cs="Antiqua"/>
      <w:sz w:val="26"/>
      <w:szCs w:val="20"/>
      <w:lang w:val="uk-UA"/>
    </w:rPr>
  </w:style>
  <w:style w:type="paragraph" w:customStyle="1" w:styleId="af0">
    <w:name w:val="Назва документа"/>
    <w:basedOn w:val="a"/>
    <w:next w:val="a"/>
    <w:rsid w:val="003709DF"/>
    <w:pPr>
      <w:keepNext/>
      <w:keepLines/>
      <w:spacing w:before="240" w:after="240" w:line="240" w:lineRule="auto"/>
      <w:jc w:val="center"/>
    </w:pPr>
    <w:rPr>
      <w:rFonts w:ascii="Antiqua" w:hAnsi="Antiqua" w:cs="Antiqua"/>
      <w:b/>
      <w:sz w:val="26"/>
      <w:szCs w:val="20"/>
      <w:lang w:val="uk-UA"/>
    </w:rPr>
  </w:style>
  <w:style w:type="paragraph" w:styleId="af1">
    <w:name w:val="Plain Text"/>
    <w:basedOn w:val="a"/>
    <w:link w:val="af2"/>
    <w:rsid w:val="00D54BD0"/>
    <w:pPr>
      <w:suppressAutoHyphens w:val="0"/>
      <w:spacing w:after="0" w:line="240" w:lineRule="auto"/>
    </w:pPr>
    <w:rPr>
      <w:rFonts w:ascii="Courier New" w:hAnsi="Courier New" w:cs="Courier New"/>
      <w:sz w:val="20"/>
      <w:szCs w:val="20"/>
      <w:lang w:val="uk-UA" w:eastAsia="ru-RU"/>
    </w:rPr>
  </w:style>
  <w:style w:type="character" w:customStyle="1" w:styleId="af2">
    <w:name w:val="Текст Знак"/>
    <w:basedOn w:val="a2"/>
    <w:link w:val="af1"/>
    <w:rsid w:val="00D54BD0"/>
    <w:rPr>
      <w:rFonts w:ascii="Courier New" w:hAnsi="Courier New" w:cs="Courier New"/>
      <w:lang w:eastAsia="ru-RU"/>
    </w:rPr>
  </w:style>
  <w:style w:type="character" w:customStyle="1" w:styleId="normaltextrun">
    <w:name w:val="normaltextrun"/>
    <w:rsid w:val="000528F4"/>
    <w:rPr>
      <w:rFonts w:cs="Times New Roman"/>
    </w:rPr>
  </w:style>
  <w:style w:type="character" w:customStyle="1" w:styleId="eop">
    <w:name w:val="eop"/>
    <w:rsid w:val="000528F4"/>
    <w:rPr>
      <w:rFonts w:cs="Times New Roman"/>
    </w:rPr>
  </w:style>
  <w:style w:type="character" w:customStyle="1" w:styleId="21">
    <w:name w:val="Основной текст (2)_"/>
    <w:basedOn w:val="a2"/>
    <w:link w:val="210"/>
    <w:locked/>
    <w:rsid w:val="000528F4"/>
    <w:rPr>
      <w:sz w:val="28"/>
      <w:szCs w:val="28"/>
      <w:shd w:val="clear" w:color="auto" w:fill="FFFFFF"/>
    </w:rPr>
  </w:style>
  <w:style w:type="paragraph" w:customStyle="1" w:styleId="210">
    <w:name w:val="Основной текст (2)1"/>
    <w:basedOn w:val="a"/>
    <w:link w:val="21"/>
    <w:rsid w:val="000528F4"/>
    <w:pPr>
      <w:widowControl w:val="0"/>
      <w:shd w:val="clear" w:color="auto" w:fill="FFFFFF"/>
      <w:suppressAutoHyphens w:val="0"/>
      <w:spacing w:before="300" w:after="300" w:line="240" w:lineRule="atLeast"/>
      <w:jc w:val="both"/>
    </w:pPr>
    <w:rPr>
      <w:rFonts w:ascii="Times New Roman" w:hAnsi="Times New Roman" w:cs="Times New Roman"/>
      <w:sz w:val="28"/>
      <w:szCs w:val="28"/>
      <w:lang w:val="uk-UA" w:eastAsia="uk-UA"/>
    </w:rPr>
  </w:style>
  <w:style w:type="paragraph" w:styleId="af3">
    <w:name w:val="Balloon Text"/>
    <w:basedOn w:val="a"/>
    <w:link w:val="af4"/>
    <w:rsid w:val="000528F4"/>
    <w:pPr>
      <w:spacing w:after="0" w:line="240" w:lineRule="auto"/>
    </w:pPr>
    <w:rPr>
      <w:rFonts w:ascii="Tahoma" w:hAnsi="Tahoma" w:cs="Tahoma"/>
      <w:sz w:val="16"/>
      <w:szCs w:val="16"/>
    </w:rPr>
  </w:style>
  <w:style w:type="character" w:customStyle="1" w:styleId="af4">
    <w:name w:val="Текст выноски Знак"/>
    <w:basedOn w:val="a2"/>
    <w:link w:val="af3"/>
    <w:rsid w:val="000528F4"/>
    <w:rPr>
      <w:rFonts w:ascii="Tahoma" w:hAnsi="Tahoma" w:cs="Tahoma"/>
      <w:sz w:val="16"/>
      <w:szCs w:val="16"/>
      <w:lang w:val="ru-RU" w:eastAsia="zh-CN"/>
    </w:rPr>
  </w:style>
  <w:style w:type="paragraph" w:styleId="af5">
    <w:name w:val="No Spacing"/>
    <w:qFormat/>
    <w:rsid w:val="008003C2"/>
    <w:pPr>
      <w:suppressAutoHyphens/>
    </w:pPr>
    <w:rPr>
      <w:kern w:val="2"/>
      <w:sz w:val="24"/>
      <w:szCs w:val="24"/>
      <w:lang w:eastAsia="zh-CN"/>
    </w:rPr>
  </w:style>
  <w:style w:type="paragraph" w:styleId="af6">
    <w:name w:val="Body Text Indent"/>
    <w:basedOn w:val="a"/>
    <w:link w:val="af7"/>
    <w:rsid w:val="002E6CEB"/>
    <w:pPr>
      <w:spacing w:after="120"/>
      <w:ind w:left="283"/>
    </w:pPr>
  </w:style>
  <w:style w:type="character" w:customStyle="1" w:styleId="af7">
    <w:name w:val="Основной текст с отступом Знак"/>
    <w:basedOn w:val="a2"/>
    <w:link w:val="af6"/>
    <w:rsid w:val="002E6CEB"/>
    <w:rPr>
      <w:rFonts w:ascii="Calibri" w:hAnsi="Calibri" w:cs="Calibri"/>
      <w:sz w:val="22"/>
      <w:szCs w:val="22"/>
      <w:lang w:val="ru-RU" w:eastAsia="zh-CN"/>
    </w:rPr>
  </w:style>
  <w:style w:type="paragraph" w:styleId="af8">
    <w:name w:val="List Paragraph"/>
    <w:basedOn w:val="a"/>
    <w:uiPriority w:val="34"/>
    <w:qFormat/>
    <w:rsid w:val="002E6CEB"/>
    <w:pPr>
      <w:suppressAutoHyphens w:val="0"/>
      <w:spacing w:after="0" w:line="240" w:lineRule="auto"/>
      <w:ind w:left="720"/>
      <w:contextualSpacing/>
    </w:pPr>
    <w:rPr>
      <w:rFonts w:ascii="Times New Roman" w:hAnsi="Times New Roman" w:cs="Times New Roman"/>
      <w:sz w:val="24"/>
      <w:szCs w:val="24"/>
      <w:lang w:val="uk-UA" w:eastAsia="uk-UA"/>
    </w:rPr>
  </w:style>
  <w:style w:type="paragraph" w:customStyle="1" w:styleId="16">
    <w:name w:val="Абзац списка1"/>
    <w:basedOn w:val="a"/>
    <w:rsid w:val="00FD449F"/>
    <w:pPr>
      <w:ind w:left="720"/>
      <w:contextualSpacing/>
    </w:pPr>
    <w:rPr>
      <w:rFonts w:cs="Times New Roman"/>
      <w:lang w:val="uk-UA"/>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FD449F"/>
    <w:pPr>
      <w:suppressAutoHyphens w:val="0"/>
      <w:spacing w:before="100" w:beforeAutospacing="1" w:after="100" w:afterAutospacing="1" w:line="240" w:lineRule="auto"/>
    </w:pPr>
    <w:rPr>
      <w:rFonts w:ascii="Times New Roman" w:hAnsi="Times New Roman" w:cs="Times New Roman"/>
      <w:sz w:val="24"/>
      <w:szCs w:val="24"/>
      <w:lang w:val="uk-UA" w:eastAsia="uk-UA"/>
    </w:rPr>
  </w:style>
  <w:style w:type="paragraph" w:styleId="af9">
    <w:name w:val="Normal (Web)"/>
    <w:basedOn w:val="a"/>
    <w:uiPriority w:val="99"/>
    <w:unhideWhenUsed/>
    <w:rsid w:val="00FD449F"/>
    <w:pPr>
      <w:suppressAutoHyphens w:val="0"/>
      <w:spacing w:before="100" w:beforeAutospacing="1" w:after="100" w:afterAutospacing="1" w:line="240" w:lineRule="auto"/>
    </w:pPr>
    <w:rPr>
      <w:rFonts w:ascii="Times New Roman" w:hAnsi="Times New Roman" w:cs="Times New Roman"/>
      <w:sz w:val="24"/>
      <w:szCs w:val="24"/>
      <w:lang w:val="uk-UA" w:eastAsia="uk-UA"/>
    </w:rPr>
  </w:style>
  <w:style w:type="character" w:customStyle="1" w:styleId="3203">
    <w:name w:val="3203"/>
    <w:aliases w:val="baiaagaaboqcaaadqwyaaaw5bgaaaaaaaaaaaaaaaaaaaaaaaaaaaaaaaaaaaaaaaaaaaaaaaaaaaaaaaaaaaaaaaaaaaaaaaaaaaaaaaaaaaaaaaaaaaaaaaaaaaaaaaaaaaaaaaaaaaaaaaaaaaaaaaaaaaaaaaaaaaaaaaaaaaaaaaaaaaaaaaaaaaaaaaaaaaaaaaaaaaaaaaaaaaaaaaaaaaaaaaaaaaaaa"/>
    <w:rsid w:val="00FD449F"/>
  </w:style>
  <w:style w:type="paragraph" w:customStyle="1" w:styleId="22">
    <w:name w:val="Абзац списка2"/>
    <w:basedOn w:val="a"/>
    <w:rsid w:val="00B61681"/>
    <w:pPr>
      <w:ind w:left="720"/>
      <w:contextualSpacing/>
    </w:pPr>
    <w:rPr>
      <w:rFonts w:cs="Times New Roman"/>
      <w:lang w:val="uk-UA"/>
    </w:rPr>
  </w:style>
</w:styles>
</file>

<file path=word/webSettings.xml><?xml version="1.0" encoding="utf-8"?>
<w:webSettings xmlns:r="http://schemas.openxmlformats.org/officeDocument/2006/relationships" xmlns:w="http://schemas.openxmlformats.org/wordprocessingml/2006/main">
  <w:divs>
    <w:div w:id="89490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3F68C-37E0-4CB2-AB2C-A5569FB1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5</Pages>
  <Words>7148</Words>
  <Characters>4075</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Розпорядження</vt:lpstr>
    </vt:vector>
  </TitlesOfParts>
  <Company>RePack by SPecialiST</Company>
  <LinksUpToDate>false</LinksUpToDate>
  <CharactersWithSpaces>11201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Розпорядження</dc:title>
  <dc:creator>NVPOMR</dc:creator>
  <cp:lastModifiedBy>Альона</cp:lastModifiedBy>
  <cp:revision>26</cp:revision>
  <cp:lastPrinted>2022-02-16T13:06:00Z</cp:lastPrinted>
  <dcterms:created xsi:type="dcterms:W3CDTF">2016-04-15T06:19:00Z</dcterms:created>
  <dcterms:modified xsi:type="dcterms:W3CDTF">2022-02-16T13:07:00Z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